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783CB" w14:textId="77777777" w:rsidR="00E83B46" w:rsidRPr="0014552D" w:rsidRDefault="00E83B46" w:rsidP="0014552D">
      <w:pPr>
        <w:spacing w:before="10" w:line="360" w:lineRule="auto"/>
        <w:rPr>
          <w:rFonts w:asciiTheme="minorHAnsi" w:hAnsiTheme="minorHAnsi" w:cstheme="minorHAnsi"/>
          <w:sz w:val="22"/>
          <w:szCs w:val="22"/>
        </w:rPr>
      </w:pPr>
    </w:p>
    <w:p w14:paraId="3C9DBE3B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14552D">
        <w:rPr>
          <w:rFonts w:asciiTheme="minorHAnsi" w:hAnsiTheme="minorHAnsi" w:cstheme="minorHAnsi"/>
          <w:b/>
          <w:bCs/>
          <w:w w:val="106"/>
          <w:sz w:val="22"/>
          <w:szCs w:val="22"/>
        </w:rPr>
        <w:t>OBJECTIVE</w:t>
      </w:r>
    </w:p>
    <w:p w14:paraId="172945F0" w14:textId="0CFC388F" w:rsidR="00E83B46" w:rsidRDefault="001679F7" w:rsidP="0014552D">
      <w:pPr>
        <w:spacing w:before="24" w:line="360" w:lineRule="auto"/>
        <w:ind w:left="116" w:right="478" w:firstLine="267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obtain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employment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where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my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skills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can  be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effectively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utilized</w:t>
      </w:r>
      <w:r w:rsidRPr="001455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along  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side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learning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 xml:space="preserve">new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concepts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perceptions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success</w:t>
      </w:r>
      <w:r w:rsidRPr="0014552D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the  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company</w:t>
      </w:r>
      <w:r w:rsidRPr="0014552D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as</w:t>
      </w:r>
      <w:r w:rsidRPr="0014552D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well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as</w:t>
      </w:r>
      <w:r w:rsidRPr="0014552D">
        <w:rPr>
          <w:rFonts w:asciiTheme="minorHAnsi" w:hAnsiTheme="minorHAnsi" w:cstheme="minorHAnsi"/>
          <w:spacing w:val="17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myself.</w:t>
      </w:r>
    </w:p>
    <w:p w14:paraId="43126B7D" w14:textId="77777777" w:rsidR="0014552D" w:rsidRPr="0014552D" w:rsidRDefault="0014552D" w:rsidP="0014552D">
      <w:pPr>
        <w:spacing w:before="24" w:line="360" w:lineRule="auto"/>
        <w:ind w:left="116" w:right="478" w:firstLine="267"/>
        <w:rPr>
          <w:rFonts w:asciiTheme="minorHAnsi" w:hAnsiTheme="minorHAnsi" w:cstheme="minorHAnsi"/>
          <w:sz w:val="22"/>
          <w:szCs w:val="22"/>
        </w:rPr>
      </w:pPr>
    </w:p>
    <w:p w14:paraId="6CB36909" w14:textId="34B27453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14552D">
        <w:rPr>
          <w:rFonts w:asciiTheme="minorHAnsi" w:hAnsiTheme="minorHAnsi" w:cstheme="minorHAnsi"/>
          <w:b/>
          <w:bCs/>
          <w:w w:val="101"/>
          <w:sz w:val="22"/>
          <w:szCs w:val="22"/>
        </w:rPr>
        <w:t>EDUCATION</w:t>
      </w:r>
    </w:p>
    <w:p w14:paraId="39D161A0" w14:textId="77777777" w:rsidR="00E83B46" w:rsidRPr="0014552D" w:rsidRDefault="001679F7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 </w:t>
      </w:r>
      <w:r w:rsidRPr="0014552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Major: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Accounting, 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Minor: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Information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Systems</w:t>
      </w:r>
    </w:p>
    <w:p w14:paraId="1F7F3C69" w14:textId="1C87D10E" w:rsidR="00E83B46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 </w:t>
      </w:r>
      <w:r w:rsidRPr="0014552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Major: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Financial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Management, </w:t>
      </w:r>
      <w:r w:rsidRPr="0014552D">
        <w:rPr>
          <w:rFonts w:asciiTheme="minorHAnsi" w:hAnsiTheme="minorHAnsi" w:cstheme="minorHAnsi"/>
          <w:sz w:val="22"/>
          <w:szCs w:val="22"/>
        </w:rPr>
        <w:t>MAFM</w:t>
      </w:r>
    </w:p>
    <w:p w14:paraId="216BCE52" w14:textId="77777777" w:rsidR="0014552D" w:rsidRPr="0014552D" w:rsidRDefault="0014552D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</w:p>
    <w:p w14:paraId="58F3C30D" w14:textId="3D256CCB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14552D">
        <w:rPr>
          <w:rFonts w:asciiTheme="minorHAnsi" w:hAnsiTheme="minorHAnsi" w:cstheme="minorHAnsi"/>
          <w:b/>
          <w:bCs/>
          <w:w w:val="102"/>
          <w:sz w:val="22"/>
          <w:szCs w:val="22"/>
        </w:rPr>
        <w:t>CERTIFICATION</w:t>
      </w:r>
    </w:p>
    <w:p w14:paraId="5E696DF1" w14:textId="300922A7" w:rsidR="00E83B46" w:rsidRDefault="001679F7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CISA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Examination:</w:t>
      </w:r>
      <w:r w:rsidRPr="0014552D">
        <w:rPr>
          <w:rFonts w:asciiTheme="minorHAnsi" w:hAnsiTheme="minorHAnsi" w:cstheme="minorHAnsi"/>
          <w:spacing w:val="-2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Scheduled</w:t>
      </w:r>
      <w:r w:rsidRPr="0014552D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take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12/15/2011</w:t>
      </w:r>
    </w:p>
    <w:p w14:paraId="69832394" w14:textId="77777777" w:rsidR="0014552D" w:rsidRPr="0014552D" w:rsidRDefault="0014552D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</w:p>
    <w:p w14:paraId="6C40CDF9" w14:textId="66F8C678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14552D">
        <w:rPr>
          <w:rFonts w:asciiTheme="minorHAnsi" w:hAnsiTheme="minorHAnsi" w:cstheme="minorHAnsi"/>
          <w:b/>
          <w:bCs/>
          <w:w w:val="101"/>
          <w:sz w:val="22"/>
          <w:szCs w:val="22"/>
        </w:rPr>
        <w:t>EMPLOYMENT</w:t>
      </w:r>
    </w:p>
    <w:p w14:paraId="0D2ACAA3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5"/>
          <w:sz w:val="22"/>
          <w:szCs w:val="22"/>
        </w:rPr>
        <w:t>Confidential</w:t>
      </w:r>
    </w:p>
    <w:p w14:paraId="4F30E078" w14:textId="70E2E466" w:rsidR="00E83B46" w:rsidRPr="0014552D" w:rsidRDefault="001679F7" w:rsidP="0014552D">
      <w:pPr>
        <w:spacing w:before="24" w:line="360" w:lineRule="auto"/>
        <w:ind w:left="383" w:right="250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XBRL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-12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Reporting</w:t>
      </w:r>
      <w:r w:rsidRPr="0014552D">
        <w:rPr>
          <w:rFonts w:asciiTheme="minorHAnsi" w:hAnsiTheme="minorHAnsi" w:cstheme="minorHAnsi"/>
          <w:spacing w:val="6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Consultant</w:t>
      </w:r>
      <w:r w:rsidRPr="0014552D">
        <w:rPr>
          <w:rFonts w:asciiTheme="minorHAnsi" w:hAnsiTheme="minorHAnsi" w:cstheme="minorHAnsi"/>
          <w:spacing w:val="28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(December</w:t>
      </w:r>
      <w:r w:rsidRPr="0014552D">
        <w:rPr>
          <w:rFonts w:asciiTheme="minorHAnsi" w:hAnsiTheme="minorHAnsi" w:cstheme="minorHAnsi"/>
          <w:spacing w:val="-14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2010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2"/>
          <w:sz w:val="22"/>
          <w:szCs w:val="22"/>
        </w:rPr>
        <w:t xml:space="preserve">Present)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2120283F" w14:textId="77777777" w:rsidR="00E83B46" w:rsidRPr="0014552D" w:rsidRDefault="001679F7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Guide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public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companies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with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filing</w:t>
      </w:r>
      <w:r w:rsidRPr="0014552D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XBRL</w:t>
      </w:r>
    </w:p>
    <w:p w14:paraId="69B4CBC1" w14:textId="77777777" w:rsidR="00E83B46" w:rsidRPr="0014552D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Create </w:t>
      </w:r>
      <w:r w:rsidRPr="0014552D">
        <w:rPr>
          <w:rFonts w:asciiTheme="minorHAnsi" w:hAnsiTheme="minorHAnsi" w:cstheme="minorHAnsi"/>
          <w:spacing w:val="6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customized</w:t>
      </w:r>
      <w:r w:rsidRPr="0014552D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taxonomy</w:t>
      </w:r>
      <w:r w:rsidRPr="0014552D">
        <w:rPr>
          <w:rFonts w:asciiTheme="minorHAnsi" w:hAnsiTheme="minorHAnsi" w:cstheme="minorHAnsi"/>
          <w:spacing w:val="-18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document</w:t>
      </w:r>
      <w:r w:rsidRPr="0014552D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using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clients' 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recent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filing</w:t>
      </w:r>
      <w:r w:rsidRPr="0014552D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with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the  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(10-Q</w:t>
      </w:r>
    </w:p>
    <w:p w14:paraId="57F9A745" w14:textId="77777777" w:rsidR="00E83B46" w:rsidRPr="0014552D" w:rsidRDefault="001679F7" w:rsidP="0014552D">
      <w:pPr>
        <w:spacing w:before="24"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or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10-K)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14552D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well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6"/>
          <w:sz w:val="22"/>
          <w:szCs w:val="22"/>
        </w:rPr>
        <w:t>as</w:t>
      </w:r>
      <w:r w:rsidRPr="0014552D">
        <w:rPr>
          <w:rFonts w:asciiTheme="minorHAnsi" w:hAnsiTheme="minorHAnsi" w:cstheme="minorHAnsi"/>
          <w:spacing w:val="-9"/>
          <w:w w:val="1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GAAP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Taxonomy</w:t>
      </w:r>
      <w:r w:rsidRPr="0014552D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(UGT),</w:t>
      </w:r>
      <w:r w:rsidRPr="0014552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4"/>
          <w:sz w:val="22"/>
          <w:szCs w:val="22"/>
        </w:rPr>
        <w:t>GAAP/IFRS</w:t>
      </w:r>
    </w:p>
    <w:p w14:paraId="1F92DB15" w14:textId="77777777" w:rsidR="00E83B46" w:rsidRPr="0014552D" w:rsidRDefault="001679F7" w:rsidP="0014552D">
      <w:pPr>
        <w:spacing w:before="24" w:line="360" w:lineRule="auto"/>
        <w:ind w:left="116" w:right="16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Consult   </w:t>
      </w:r>
      <w:r w:rsidRPr="0014552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with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clients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timely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manner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determine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confirm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which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their  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reported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statement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items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appears</w:t>
      </w:r>
      <w:r w:rsidRPr="0014552D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map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directly</w:t>
      </w:r>
      <w:r w:rsidRPr="001455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UGT  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which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may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require </w:t>
      </w:r>
      <w:r w:rsidRPr="0014552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creation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customized extension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elements</w:t>
      </w:r>
    </w:p>
    <w:p w14:paraId="2BC954E7" w14:textId="65FFF211" w:rsidR="00E83B46" w:rsidRPr="0014552D" w:rsidRDefault="001679F7" w:rsidP="0014552D">
      <w:pPr>
        <w:spacing w:before="1" w:line="360" w:lineRule="auto"/>
        <w:ind w:left="116" w:right="94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Use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information</w:t>
      </w:r>
      <w:r w:rsidRPr="0014552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provided 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by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understand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evolving</w:t>
      </w:r>
      <w:r w:rsidRPr="0014552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XBRL</w:t>
      </w:r>
      <w:r w:rsidRPr="001455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compliance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requirements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address</w:t>
      </w:r>
      <w:r w:rsidRPr="0014552D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client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questions</w:t>
      </w:r>
      <w:r w:rsidRPr="0014552D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related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specific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compliance </w:t>
      </w:r>
      <w:r w:rsidRPr="0014552D">
        <w:rPr>
          <w:rFonts w:asciiTheme="minorHAnsi" w:hAnsiTheme="minorHAnsi" w:cstheme="minorHAnsi"/>
          <w:spacing w:val="45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requirements</w:t>
      </w:r>
    </w:p>
    <w:p w14:paraId="65CAEE0B" w14:textId="77777777" w:rsidR="00E83B46" w:rsidRPr="0014552D" w:rsidRDefault="001679F7" w:rsidP="0014552D">
      <w:pPr>
        <w:spacing w:line="360" w:lineRule="auto"/>
        <w:ind w:left="116" w:right="1071" w:firstLine="318"/>
        <w:rPr>
          <w:rFonts w:asciiTheme="minorHAnsi" w:hAnsiTheme="minorHAnsi" w:cstheme="minorHAnsi"/>
          <w:sz w:val="22"/>
          <w:szCs w:val="22"/>
        </w:rPr>
        <w:sectPr w:rsidR="00E83B46" w:rsidRPr="0014552D">
          <w:headerReference w:type="default" r:id="rId7"/>
          <w:footerReference w:type="default" r:id="rId8"/>
          <w:pgSz w:w="11920" w:h="16840"/>
          <w:pgMar w:top="380" w:right="740" w:bottom="280" w:left="740" w:header="182" w:footer="359" w:gutter="0"/>
          <w:pgNumType w:start="1"/>
          <w:cols w:space="720"/>
        </w:sect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SOX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Compliance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matrixes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client  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financials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(SEC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filings),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ISO9000,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Sharepoint </w:t>
      </w:r>
      <w:r w:rsidRPr="0014552D">
        <w:rPr>
          <w:rFonts w:asciiTheme="minorHAnsi" w:hAnsiTheme="minorHAnsi" w:cstheme="minorHAnsi"/>
          <w:sz w:val="22"/>
          <w:szCs w:val="22"/>
        </w:rPr>
        <w:t>/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SQL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server</w:t>
      </w:r>
      <w:r w:rsidRPr="0014552D">
        <w:rPr>
          <w:rFonts w:asciiTheme="minorHAnsi" w:hAnsiTheme="minorHAnsi" w:cstheme="minorHAnsi"/>
          <w:spacing w:val="-14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used</w:t>
      </w:r>
      <w:r w:rsidRPr="0014552D">
        <w:rPr>
          <w:rFonts w:asciiTheme="minorHAnsi" w:hAnsiTheme="minorHAnsi" w:cstheme="minorHAnsi"/>
          <w:spacing w:val="11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for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communication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tracking</w:t>
      </w:r>
      <w:r w:rsidRPr="0014552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4"/>
          <w:sz w:val="22"/>
          <w:szCs w:val="22"/>
        </w:rPr>
        <w:t>information</w:t>
      </w:r>
    </w:p>
    <w:p w14:paraId="351B0AD1" w14:textId="77777777" w:rsidR="00E83B46" w:rsidRPr="0014552D" w:rsidRDefault="00E83B46" w:rsidP="0014552D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697AC033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2C614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9CF18E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9EBABBA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127E1E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2131565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288481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A70274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B9F7D2C" w14:textId="77777777" w:rsidR="00E83B46" w:rsidRPr="0014552D" w:rsidRDefault="001679F7" w:rsidP="0014552D">
      <w:pPr>
        <w:spacing w:before="19"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5"/>
          <w:sz w:val="22"/>
          <w:szCs w:val="22"/>
        </w:rPr>
        <w:t>Confidential</w:t>
      </w:r>
    </w:p>
    <w:p w14:paraId="1091EB89" w14:textId="77777777" w:rsidR="00E83B46" w:rsidRPr="0014552D" w:rsidRDefault="001679F7" w:rsidP="0014552D">
      <w:pPr>
        <w:spacing w:before="24" w:line="360" w:lineRule="auto"/>
        <w:ind w:left="383" w:right="2652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25"/>
          <w:sz w:val="22"/>
          <w:szCs w:val="22"/>
        </w:rPr>
        <w:t>Business</w:t>
      </w:r>
      <w:r w:rsidRPr="0014552D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/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7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Analyst</w:t>
      </w:r>
      <w:r w:rsidRPr="0014552D">
        <w:rPr>
          <w:rFonts w:asciiTheme="minorHAnsi" w:hAnsiTheme="minorHAnsi" w:cstheme="minorHAnsi"/>
          <w:spacing w:val="5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(November</w:t>
      </w:r>
      <w:r w:rsidRPr="0014552D">
        <w:rPr>
          <w:rFonts w:asciiTheme="minorHAnsi" w:hAnsiTheme="minorHAnsi" w:cstheme="minorHAnsi"/>
          <w:spacing w:val="-13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2009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December</w:t>
      </w:r>
      <w:r w:rsidRPr="0014552D">
        <w:rPr>
          <w:rFonts w:asciiTheme="minorHAnsi" w:hAnsiTheme="minorHAnsi" w:cstheme="minorHAnsi"/>
          <w:spacing w:val="39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2010)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4905A57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8AA6128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B5E36F0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286E7552" w14:textId="77777777" w:rsidR="00E83B46" w:rsidRPr="0014552D" w:rsidRDefault="001679F7" w:rsidP="0014552D">
      <w:pPr>
        <w:spacing w:line="360" w:lineRule="auto"/>
        <w:ind w:left="116" w:right="377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Audit: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Assisted </w:t>
      </w:r>
      <w:r w:rsidRPr="0014552D">
        <w:rPr>
          <w:rFonts w:asciiTheme="minorHAnsi" w:hAnsiTheme="minorHAnsi" w:cstheme="minorHAnsi"/>
          <w:sz w:val="22"/>
          <w:szCs w:val="22"/>
        </w:rPr>
        <w:t>ins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SOX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compliance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audits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various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entities, </w:t>
      </w:r>
      <w:r w:rsidRPr="0014552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assisted</w:t>
      </w:r>
      <w:r w:rsidRPr="0014552D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in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 xml:space="preserve">developing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implementing</w:t>
      </w:r>
      <w:r w:rsidRPr="0014552D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matrix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America's</w:t>
      </w:r>
      <w:r w:rsidRPr="0014552D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operation</w:t>
      </w:r>
      <w:r w:rsidRPr="0014552D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under   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IT,</w:t>
      </w:r>
      <w:r w:rsidRPr="001455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operations,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control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risk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compliance </w:t>
      </w:r>
      <w:r w:rsidRPr="0014552D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addressed,</w:t>
      </w:r>
      <w:r w:rsidRPr="0014552D">
        <w:rPr>
          <w:rFonts w:asciiTheme="minorHAnsi" w:hAnsiTheme="minorHAnsi" w:cstheme="minorHAnsi"/>
          <w:spacing w:val="49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SAS70,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SSAE16</w:t>
      </w:r>
    </w:p>
    <w:p w14:paraId="3097A65A" w14:textId="77777777" w:rsidR="00E83B46" w:rsidRPr="0014552D" w:rsidRDefault="001679F7" w:rsidP="0014552D">
      <w:pPr>
        <w:spacing w:before="1" w:line="360" w:lineRule="auto"/>
        <w:ind w:left="116" w:right="177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Revenue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Accounting: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revenue  </w:t>
      </w:r>
      <w:r w:rsidRPr="0014552D">
        <w:rPr>
          <w:rFonts w:asciiTheme="minorHAnsi" w:hAnsiTheme="minorHAnsi" w:cstheme="minorHAnsi"/>
          <w:spacing w:val="4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recognition</w:t>
      </w:r>
      <w:r w:rsidRPr="0014552D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all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active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wells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Alaska, </w:t>
      </w:r>
      <w:r w:rsidRPr="001455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Angola,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Sakhalin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Kazakhstan,</w:t>
      </w:r>
      <w:r w:rsidRPr="0014552D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preparing</w:t>
      </w:r>
      <w:r w:rsidRPr="0014552D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ad-hoc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reports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daily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monitoring  pipeline  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commodity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sales</w:t>
      </w:r>
      <w:r w:rsidRPr="0014552D">
        <w:rPr>
          <w:rFonts w:asciiTheme="minorHAnsi" w:hAnsiTheme="minorHAnsi" w:cstheme="minorHAnsi"/>
          <w:spacing w:val="11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discrepancy,</w:t>
      </w:r>
      <w:r w:rsidRPr="0014552D">
        <w:rPr>
          <w:rFonts w:asciiTheme="minorHAnsi" w:hAnsiTheme="minorHAnsi" w:cstheme="minorHAnsi"/>
          <w:spacing w:val="26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recording</w:t>
      </w:r>
      <w:r w:rsidRPr="0014552D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monthly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accruals,</w:t>
      </w:r>
      <w:r w:rsidRPr="0014552D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revenue  </w:t>
      </w:r>
      <w:r w:rsidRPr="0014552D">
        <w:rPr>
          <w:rFonts w:asciiTheme="minorHAnsi" w:hAnsiTheme="minorHAnsi" w:cstheme="minorHAnsi"/>
          <w:spacing w:val="14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variance,</w:t>
      </w:r>
      <w:r w:rsidRPr="0014552D">
        <w:rPr>
          <w:rFonts w:asciiTheme="minorHAnsi" w:hAnsiTheme="minorHAnsi" w:cstheme="minorHAnsi"/>
          <w:spacing w:val="-9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wire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transfer</w:t>
      </w:r>
      <w:r w:rsidRPr="0014552D">
        <w:rPr>
          <w:rFonts w:asciiTheme="minorHAnsi" w:hAnsiTheme="minorHAnsi" w:cstheme="minorHAnsi"/>
          <w:spacing w:val="-31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requests,</w:t>
      </w:r>
      <w:r w:rsidRPr="0014552D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14552D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reconciliations,</w:t>
      </w:r>
      <w:r w:rsidRPr="0014552D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third  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party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invoicing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billing</w:t>
      </w:r>
    </w:p>
    <w:p w14:paraId="44D5A330" w14:textId="77777777" w:rsidR="00E83B46" w:rsidRPr="0014552D" w:rsidRDefault="001679F7" w:rsidP="0014552D">
      <w:pPr>
        <w:spacing w:before="1" w:line="360" w:lineRule="auto"/>
        <w:ind w:left="116" w:right="517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SEC: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Creating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taxonomy</w:t>
      </w:r>
      <w:r w:rsidRPr="0014552D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documents  </w:t>
      </w:r>
      <w:r w:rsidRPr="0014552D">
        <w:rPr>
          <w:rFonts w:asciiTheme="minorHAnsi" w:hAnsiTheme="minorHAnsi" w:cstheme="minorHAnsi"/>
          <w:spacing w:val="35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various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entities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previous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year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filings (10K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10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Q),  </w:t>
      </w:r>
      <w:r w:rsidRPr="0014552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reviewing</w:t>
      </w:r>
      <w:r w:rsidRPr="0014552D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14552D">
        <w:rPr>
          <w:rFonts w:asciiTheme="minorHAnsi" w:hAnsiTheme="minorHAnsi" w:cstheme="minorHAnsi"/>
          <w:sz w:val="22"/>
          <w:szCs w:val="22"/>
        </w:rPr>
        <w:t>(B/S,</w:t>
      </w:r>
      <w:r w:rsidRPr="0014552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P/L)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providing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reconciliations</w:t>
      </w:r>
      <w:r w:rsidRPr="0014552D">
        <w:rPr>
          <w:rFonts w:asciiTheme="minorHAnsi" w:hAnsiTheme="minorHAnsi" w:cstheme="minorHAnsi"/>
          <w:spacing w:val="18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adjustments</w:t>
      </w:r>
    </w:p>
    <w:p w14:paraId="52E22FC5" w14:textId="77777777" w:rsidR="00E83B46" w:rsidRPr="0014552D" w:rsidRDefault="001679F7" w:rsidP="0014552D">
      <w:pPr>
        <w:spacing w:before="1" w:line="360" w:lineRule="auto"/>
        <w:ind w:left="116" w:right="12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with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subsidiary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entities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overseas,</w:t>
      </w:r>
      <w:r w:rsidRPr="0014552D">
        <w:rPr>
          <w:rFonts w:asciiTheme="minorHAnsi" w:hAnsiTheme="minorHAnsi" w:cstheme="minorHAnsi"/>
          <w:spacing w:val="3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preparation</w:t>
      </w:r>
      <w:r w:rsidRPr="0014552D">
        <w:rPr>
          <w:rFonts w:asciiTheme="minorHAnsi" w:hAnsiTheme="minorHAnsi" w:cstheme="minorHAnsi"/>
          <w:spacing w:val="-23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VAT</w:t>
      </w:r>
      <w:r w:rsidRPr="0014552D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statement</w:t>
      </w:r>
      <w:r w:rsidRPr="0014552D">
        <w:rPr>
          <w:rFonts w:asciiTheme="minorHAnsi" w:hAnsiTheme="minorHAnsi" w:cstheme="minorHAnsi"/>
          <w:spacing w:val="1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packets</w:t>
      </w:r>
      <w:r w:rsidRPr="0014552D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(BS, </w:t>
      </w:r>
      <w:r w:rsidRPr="0014552D">
        <w:rPr>
          <w:rFonts w:asciiTheme="minorHAnsi" w:hAnsiTheme="minorHAnsi" w:cstheme="minorHAnsi"/>
          <w:w w:val="103"/>
          <w:sz w:val="22"/>
          <w:szCs w:val="22"/>
        </w:rPr>
        <w:t>PL)</w:t>
      </w:r>
    </w:p>
    <w:p w14:paraId="4A4F6F68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Cost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budget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variance analysis</w:t>
      </w:r>
      <w:r w:rsidRPr="0014552D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documentation</w:t>
      </w:r>
      <w:r w:rsidRPr="0014552D">
        <w:rPr>
          <w:rFonts w:asciiTheme="minorHAnsi" w:hAnsiTheme="minorHAnsi" w:cstheme="minorHAnsi"/>
          <w:spacing w:val="-14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implementation</w:t>
      </w:r>
    </w:p>
    <w:p w14:paraId="6471D6A0" w14:textId="77777777" w:rsidR="00E83B46" w:rsidRPr="0014552D" w:rsidRDefault="001679F7" w:rsidP="0014552D">
      <w:pPr>
        <w:spacing w:before="24" w:line="360" w:lineRule="auto"/>
        <w:ind w:left="116" w:right="90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Business </w:t>
      </w:r>
      <w:r w:rsidRPr="0014552D">
        <w:rPr>
          <w:rFonts w:asciiTheme="minorHAnsi" w:hAnsiTheme="minorHAnsi" w:cstheme="minorHAnsi"/>
          <w:spacing w:val="63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Analyst: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Complete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software</w:t>
      </w:r>
      <w:r w:rsidRPr="0014552D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implementation</w:t>
      </w:r>
      <w:r w:rsidRPr="0014552D">
        <w:rPr>
          <w:rFonts w:asciiTheme="minorHAnsi" w:hAnsiTheme="minorHAnsi" w:cstheme="minorHAnsi"/>
          <w:spacing w:val="-29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process</w:t>
      </w:r>
      <w:r w:rsidRPr="0014552D">
        <w:rPr>
          <w:rFonts w:asciiTheme="minorHAnsi" w:hAnsiTheme="minorHAnsi" w:cstheme="minorHAnsi"/>
          <w:spacing w:val="44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SAP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SalesForce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(planning,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execution,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reporting,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field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work),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user   </w:t>
      </w:r>
      <w:r w:rsidRPr="0014552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training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scheduling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 xml:space="preserve">assistant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operations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financial   </w:t>
      </w:r>
      <w:r w:rsidRPr="001455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department</w:t>
      </w:r>
    </w:p>
    <w:p w14:paraId="7E439CE6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02E72F86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A16E6D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BA2CB0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F53C54E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BC4FB2F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0"/>
          <w:sz w:val="22"/>
          <w:szCs w:val="22"/>
        </w:rPr>
        <w:t>Exxon</w:t>
      </w:r>
      <w:r w:rsidRPr="0014552D">
        <w:rPr>
          <w:rFonts w:asciiTheme="minorHAnsi" w:hAnsiTheme="minorHAnsi" w:cstheme="minorHAnsi"/>
          <w:spacing w:val="26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Mobil</w:t>
      </w:r>
    </w:p>
    <w:p w14:paraId="6EE4F63D" w14:textId="77777777" w:rsidR="00E83B46" w:rsidRPr="0014552D" w:rsidRDefault="001679F7" w:rsidP="0014552D">
      <w:pPr>
        <w:spacing w:before="24" w:line="360" w:lineRule="auto"/>
        <w:ind w:left="249" w:right="1639" w:firstLine="133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25"/>
          <w:sz w:val="22"/>
          <w:szCs w:val="22"/>
        </w:rPr>
        <w:t>Business</w:t>
      </w:r>
      <w:r w:rsidRPr="0014552D">
        <w:rPr>
          <w:rFonts w:asciiTheme="minorHAnsi" w:hAnsiTheme="minorHAnsi" w:cstheme="minorHAnsi"/>
          <w:spacing w:val="-8"/>
          <w:w w:val="12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/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Analyst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(February</w:t>
      </w:r>
      <w:r w:rsidRPr="0014552D">
        <w:rPr>
          <w:rFonts w:asciiTheme="minorHAnsi" w:hAnsiTheme="minorHAnsi" w:cstheme="minorHAnsi"/>
          <w:spacing w:val="7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2009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November</w:t>
      </w:r>
      <w:r w:rsidRPr="0014552D">
        <w:rPr>
          <w:rFonts w:asciiTheme="minorHAnsi" w:hAnsiTheme="minorHAnsi" w:cstheme="minorHAnsi"/>
          <w:spacing w:val="9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2009)(Contract)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60C77CE4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0F250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00D1E9E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525C6465" w14:textId="77777777" w:rsidR="00E83B46" w:rsidRPr="0014552D" w:rsidRDefault="001679F7" w:rsidP="0014552D">
      <w:pPr>
        <w:spacing w:line="360" w:lineRule="auto"/>
        <w:ind w:left="116" w:right="50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Audit: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Assisted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operations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accounting,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SOX  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compliance </w:t>
      </w:r>
      <w:r w:rsidRPr="0014552D">
        <w:rPr>
          <w:rFonts w:asciiTheme="minorHAnsi" w:hAnsiTheme="minorHAnsi" w:cstheme="minorHAnsi"/>
          <w:sz w:val="22"/>
          <w:szCs w:val="22"/>
        </w:rPr>
        <w:t>matrix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use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implementation,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control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risk  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compliance</w:t>
      </w:r>
      <w:r w:rsidRPr="0014552D">
        <w:rPr>
          <w:rFonts w:asciiTheme="minorHAnsi" w:hAnsiTheme="minorHAnsi" w:cstheme="minorHAnsi"/>
          <w:spacing w:val="-22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addressed, </w:t>
      </w:r>
      <w:r w:rsidRPr="0014552D">
        <w:rPr>
          <w:rFonts w:asciiTheme="minorHAnsi" w:hAnsiTheme="minorHAnsi" w:cstheme="minorHAnsi"/>
          <w:spacing w:val="4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ISO27001,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ISO9001</w:t>
      </w:r>
    </w:p>
    <w:p w14:paraId="3D845E18" w14:textId="77777777" w:rsidR="00E83B46" w:rsidRPr="0014552D" w:rsidRDefault="001679F7" w:rsidP="0014552D">
      <w:pPr>
        <w:spacing w:before="1" w:line="360" w:lineRule="auto"/>
        <w:ind w:left="116" w:right="278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Revenue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Accounting:   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revenue</w:t>
      </w:r>
      <w:r w:rsidRPr="0014552D">
        <w:rPr>
          <w:rFonts w:asciiTheme="minorHAnsi" w:hAnsiTheme="minorHAnsi" w:cstheme="minorHAnsi"/>
          <w:spacing w:val="40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recognition</w:t>
      </w:r>
      <w:r w:rsidRPr="0014552D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all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active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wells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Angola,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Libya,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Gulf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of Mexico  </w:t>
      </w:r>
      <w:r w:rsidRPr="0014552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Nevada,</w:t>
      </w:r>
      <w:r w:rsidRPr="0014552D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preparing</w:t>
      </w:r>
      <w:r w:rsidRPr="0014552D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ad-hoc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reports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daily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monitoring  pipeline  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commodity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 xml:space="preserve">sales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discrepancy,</w:t>
      </w:r>
      <w:r w:rsidRPr="0014552D">
        <w:rPr>
          <w:rFonts w:asciiTheme="minorHAnsi" w:hAnsiTheme="minorHAnsi" w:cstheme="minorHAnsi"/>
          <w:spacing w:val="26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recording</w:t>
      </w:r>
      <w:r w:rsidRPr="0014552D">
        <w:rPr>
          <w:rFonts w:asciiTheme="minorHAnsi" w:hAnsiTheme="minorHAnsi" w:cstheme="minorHAnsi"/>
          <w:spacing w:val="-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monthly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accruals,</w:t>
      </w:r>
      <w:r w:rsidRPr="0014552D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revenue  </w:t>
      </w:r>
      <w:r w:rsidRPr="0014552D">
        <w:rPr>
          <w:rFonts w:asciiTheme="minorHAnsi" w:hAnsiTheme="minorHAnsi" w:cstheme="minorHAnsi"/>
          <w:spacing w:val="14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variance,</w:t>
      </w:r>
      <w:r w:rsidRPr="0014552D">
        <w:rPr>
          <w:rFonts w:asciiTheme="minorHAnsi" w:hAnsiTheme="minorHAnsi" w:cstheme="minorHAnsi"/>
          <w:spacing w:val="-9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wire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transfer</w:t>
      </w:r>
      <w:r w:rsidRPr="0014552D">
        <w:rPr>
          <w:rFonts w:asciiTheme="minorHAnsi" w:hAnsiTheme="minorHAnsi" w:cstheme="minorHAnsi"/>
          <w:spacing w:val="-31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requests,</w:t>
      </w:r>
      <w:r w:rsidRPr="0014552D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14552D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reconciliations</w:t>
      </w:r>
    </w:p>
    <w:p w14:paraId="1A1A8BAC" w14:textId="77777777" w:rsidR="00E83B46" w:rsidRPr="0014552D" w:rsidRDefault="001679F7" w:rsidP="0014552D">
      <w:pPr>
        <w:spacing w:before="1" w:line="360" w:lineRule="auto"/>
        <w:ind w:left="116" w:right="457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General  </w:t>
      </w:r>
      <w:r w:rsidRPr="0014552D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-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GL,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adjusted</w:t>
      </w:r>
      <w:r w:rsidRPr="0014552D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general</w:t>
      </w:r>
      <w:r w:rsidRPr="0014552D">
        <w:rPr>
          <w:rFonts w:asciiTheme="minorHAnsi" w:hAnsiTheme="minorHAnsi" w:cstheme="minorHAnsi"/>
          <w:spacing w:val="30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entries,</w:t>
      </w:r>
      <w:r w:rsidRPr="0014552D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reconciliations,</w:t>
      </w:r>
      <w:r w:rsidRPr="0014552D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monthly  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 xml:space="preserve">reporting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(month-end</w:t>
      </w:r>
      <w:r w:rsidRPr="0014552D">
        <w:rPr>
          <w:rFonts w:asciiTheme="minorHAnsi" w:hAnsiTheme="minorHAnsi" w:cstheme="minorHAnsi"/>
          <w:spacing w:val="1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close),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heavy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invoicing,</w:t>
      </w:r>
      <w:r w:rsidRPr="0014552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billing, 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payments, </w:t>
      </w:r>
      <w:r w:rsidRPr="0014552D">
        <w:rPr>
          <w:rFonts w:asciiTheme="minorHAnsi" w:hAnsiTheme="minorHAnsi" w:cstheme="minorHAnsi"/>
          <w:spacing w:val="64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Financial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Statement</w:t>
      </w:r>
      <w:r w:rsidRPr="0014552D">
        <w:rPr>
          <w:rFonts w:asciiTheme="minorHAnsi" w:hAnsiTheme="minorHAnsi" w:cstheme="minorHAnsi"/>
          <w:spacing w:val="19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preparation </w:t>
      </w:r>
      <w:r w:rsidRPr="0014552D">
        <w:rPr>
          <w:rFonts w:asciiTheme="minorHAnsi" w:hAnsiTheme="minorHAnsi" w:cstheme="minorHAnsi"/>
          <w:sz w:val="22"/>
          <w:szCs w:val="22"/>
        </w:rPr>
        <w:t>(BS,</w:t>
      </w:r>
      <w:r w:rsidRPr="0014552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CF,</w:t>
      </w:r>
      <w:r w:rsidRPr="0014552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IS),</w:t>
      </w:r>
      <w:r w:rsidRPr="0014552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GAAP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Standard</w:t>
      </w:r>
    </w:p>
    <w:p w14:paraId="076D0DDE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Contract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lease</w:t>
      </w:r>
      <w:r w:rsidRPr="0014552D">
        <w:rPr>
          <w:rFonts w:asciiTheme="minorHAnsi" w:hAnsiTheme="minorHAnsi" w:cstheme="minorHAnsi"/>
          <w:spacing w:val="33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documentation</w:t>
      </w:r>
      <w:r w:rsidRPr="0014552D">
        <w:rPr>
          <w:rFonts w:asciiTheme="minorHAnsi" w:hAnsiTheme="minorHAnsi" w:cstheme="minorHAnsi"/>
          <w:spacing w:val="-29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evaluation</w:t>
      </w:r>
    </w:p>
    <w:p w14:paraId="7DB9C2F4" w14:textId="77777777" w:rsidR="00E83B46" w:rsidRPr="0014552D" w:rsidRDefault="001679F7" w:rsidP="0014552D">
      <w:pPr>
        <w:spacing w:before="24" w:line="360" w:lineRule="auto"/>
        <w:ind w:left="116" w:right="104" w:firstLine="318"/>
        <w:rPr>
          <w:rFonts w:asciiTheme="minorHAnsi" w:hAnsiTheme="minorHAnsi" w:cstheme="minorHAnsi"/>
          <w:sz w:val="22"/>
          <w:szCs w:val="22"/>
        </w:rPr>
        <w:sectPr w:rsidR="00E83B46" w:rsidRPr="0014552D">
          <w:pgSz w:w="11920" w:h="16840"/>
          <w:pgMar w:top="380" w:right="740" w:bottom="280" w:left="740" w:header="182" w:footer="359" w:gutter="0"/>
          <w:cols w:space="720"/>
        </w:sect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Business </w:t>
      </w:r>
      <w:r w:rsidRPr="0014552D">
        <w:rPr>
          <w:rFonts w:asciiTheme="minorHAnsi" w:hAnsiTheme="minorHAnsi" w:cstheme="minorHAnsi"/>
          <w:spacing w:val="63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Analyst: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ERP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(Bolo,</w:t>
      </w:r>
      <w:r w:rsidRPr="0014552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Oracle, 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Peoplesoft </w:t>
      </w:r>
      <w:r w:rsidRPr="0014552D">
        <w:rPr>
          <w:rFonts w:asciiTheme="minorHAnsi" w:hAnsiTheme="minorHAnsi" w:cstheme="minorHAnsi"/>
          <w:sz w:val="22"/>
          <w:szCs w:val="22"/>
        </w:rPr>
        <w:t>(HR))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 xml:space="preserve">internal </w:t>
      </w:r>
      <w:r w:rsidRPr="0014552D">
        <w:rPr>
          <w:rFonts w:asciiTheme="minorHAnsi" w:hAnsiTheme="minorHAnsi" w:cstheme="minorHAnsi"/>
          <w:sz w:val="22"/>
          <w:szCs w:val="22"/>
        </w:rPr>
        <w:t>control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risk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evaluation,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security </w:t>
      </w:r>
      <w:r w:rsidRPr="0014552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9"/>
          <w:sz w:val="22"/>
          <w:szCs w:val="22"/>
        </w:rPr>
        <w:t>assessment,</w:t>
      </w:r>
      <w:r w:rsidRPr="0014552D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control  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procedure </w:t>
      </w:r>
      <w:r w:rsidRPr="0014552D">
        <w:rPr>
          <w:rFonts w:asciiTheme="minorHAnsi" w:hAnsiTheme="minorHAnsi" w:cstheme="minorHAnsi"/>
          <w:sz w:val="22"/>
          <w:szCs w:val="22"/>
        </w:rPr>
        <w:t>walk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through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via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5"/>
          <w:sz w:val="22"/>
          <w:szCs w:val="22"/>
        </w:rPr>
        <w:t xml:space="preserve">client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recommending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future    </w:t>
      </w:r>
      <w:r w:rsidRPr="0014552D">
        <w:rPr>
          <w:rFonts w:asciiTheme="minorHAnsi" w:hAnsiTheme="minorHAnsi" w:cstheme="minorHAnsi"/>
          <w:w w:val="119"/>
          <w:sz w:val="22"/>
          <w:szCs w:val="22"/>
        </w:rPr>
        <w:t>processes</w:t>
      </w:r>
    </w:p>
    <w:p w14:paraId="5A790B84" w14:textId="77777777" w:rsidR="00E83B46" w:rsidRPr="0014552D" w:rsidRDefault="00E83B46" w:rsidP="0014552D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70BBB0F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81417B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8BA03CB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330632D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259ACC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546632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8578C1D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1A71B6A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D3740B" w14:textId="77777777" w:rsidR="00E83B46" w:rsidRPr="0014552D" w:rsidRDefault="001679F7" w:rsidP="0014552D">
      <w:pPr>
        <w:spacing w:before="19"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7"/>
          <w:sz w:val="22"/>
          <w:szCs w:val="22"/>
        </w:rPr>
        <w:t>Chevron</w:t>
      </w:r>
    </w:p>
    <w:p w14:paraId="3517AF3A" w14:textId="77777777" w:rsidR="00E83B46" w:rsidRPr="0014552D" w:rsidRDefault="001679F7" w:rsidP="0014552D">
      <w:pPr>
        <w:spacing w:before="24" w:line="360" w:lineRule="auto"/>
        <w:ind w:left="249" w:right="3040" w:firstLine="133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9"/>
          <w:sz w:val="22"/>
          <w:szCs w:val="22"/>
        </w:rPr>
        <w:t>Accountant</w:t>
      </w:r>
      <w:r w:rsidRPr="0014552D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9"/>
          <w:sz w:val="22"/>
          <w:szCs w:val="22"/>
        </w:rPr>
        <w:t>(September</w:t>
      </w:r>
      <w:r w:rsidRPr="0014552D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2008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January</w:t>
      </w:r>
      <w:r w:rsidRPr="0014552D">
        <w:rPr>
          <w:rFonts w:asciiTheme="minorHAnsi" w:hAnsiTheme="minorHAnsi" w:cstheme="minorHAnsi"/>
          <w:spacing w:val="42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 xml:space="preserve">2009)(Contract)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68AA06D4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DD4ED26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C9AA77E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64185AB2" w14:textId="77777777" w:rsidR="00E83B46" w:rsidRPr="0014552D" w:rsidRDefault="001679F7" w:rsidP="0014552D">
      <w:pPr>
        <w:spacing w:line="360" w:lineRule="auto"/>
        <w:ind w:left="116" w:right="771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General  </w:t>
      </w:r>
      <w:r w:rsidRPr="0014552D">
        <w:rPr>
          <w:rFonts w:asciiTheme="minorHAnsi" w:hAnsiTheme="minorHAnsi" w:cstheme="minorHAnsi"/>
          <w:spacing w:val="27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accounting-journal</w:t>
      </w:r>
      <w:r w:rsidRPr="0014552D">
        <w:rPr>
          <w:rFonts w:asciiTheme="minorHAnsi" w:hAnsiTheme="minorHAnsi" w:cstheme="minorHAnsi"/>
          <w:spacing w:val="-17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entries,</w:t>
      </w:r>
      <w:r w:rsidRPr="0014552D">
        <w:rPr>
          <w:rFonts w:asciiTheme="minorHAnsi" w:hAnsiTheme="minorHAnsi" w:cstheme="minorHAnsi"/>
          <w:spacing w:val="23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reconciliations,</w:t>
      </w:r>
      <w:r w:rsidRPr="0014552D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monthly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reporting   </w:t>
      </w:r>
      <w:r w:rsidRPr="0014552D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(month-end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close), 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daily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transactions,</w:t>
      </w:r>
      <w:r w:rsidRPr="0014552D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ISO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9000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quality  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control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compliance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matrix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for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year-end</w:t>
      </w:r>
      <w:r w:rsidRPr="0014552D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audits</w:t>
      </w:r>
    </w:p>
    <w:p w14:paraId="155C5B46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Preparation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monthly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14552D">
        <w:rPr>
          <w:rFonts w:asciiTheme="minorHAnsi" w:hAnsiTheme="minorHAnsi" w:cstheme="minorHAnsi"/>
          <w:sz w:val="22"/>
          <w:szCs w:val="22"/>
        </w:rPr>
        <w:t>(BS,</w:t>
      </w:r>
      <w:r w:rsidRPr="0014552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CF,</w:t>
      </w:r>
      <w:r w:rsidRPr="0014552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IS),</w:t>
      </w:r>
      <w:r w:rsidRPr="0014552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GAAP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Standard</w:t>
      </w:r>
    </w:p>
    <w:p w14:paraId="13264288" w14:textId="77777777" w:rsidR="00E83B46" w:rsidRPr="0014552D" w:rsidRDefault="001679F7" w:rsidP="0014552D">
      <w:pPr>
        <w:spacing w:before="24" w:line="360" w:lineRule="auto"/>
        <w:ind w:left="116" w:right="46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Cost  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process-quarterly</w:t>
      </w:r>
      <w:r w:rsidRPr="0014552D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/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yearly</w:t>
      </w:r>
      <w:r w:rsidRPr="0014552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physical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inventory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reconciliation</w:t>
      </w:r>
      <w:r w:rsidRPr="0014552D">
        <w:rPr>
          <w:rFonts w:asciiTheme="minorHAnsi" w:hAnsiTheme="minorHAnsi" w:cstheme="minorHAnsi"/>
          <w:spacing w:val="1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adjustment, updating</w:t>
      </w:r>
      <w:r w:rsidRPr="0014552D">
        <w:rPr>
          <w:rFonts w:asciiTheme="minorHAnsi" w:hAnsiTheme="minorHAnsi" w:cstheme="minorHAnsi"/>
          <w:spacing w:val="-16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standard</w:t>
      </w:r>
      <w:r w:rsidRPr="0014552D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cost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inventory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ISP,</w:t>
      </w:r>
      <w:r w:rsidRPr="0014552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working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on  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activity-based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costing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1"/>
          <w:sz w:val="22"/>
          <w:szCs w:val="22"/>
        </w:rPr>
        <w:t xml:space="preserve">(ABC),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mass</w:t>
      </w:r>
      <w:r w:rsidRPr="0014552D">
        <w:rPr>
          <w:rFonts w:asciiTheme="minorHAnsi" w:hAnsiTheme="minorHAnsi" w:cstheme="minorHAnsi"/>
          <w:spacing w:val="3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allocations,</w:t>
      </w:r>
      <w:r w:rsidRPr="0014552D">
        <w:rPr>
          <w:rFonts w:asciiTheme="minorHAnsi" w:hAnsiTheme="minorHAnsi" w:cstheme="minorHAnsi"/>
          <w:spacing w:val="-22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depreciation</w:t>
      </w:r>
      <w:r w:rsidRPr="0014552D">
        <w:rPr>
          <w:rFonts w:asciiTheme="minorHAnsi" w:hAnsiTheme="minorHAnsi" w:cstheme="minorHAnsi"/>
          <w:spacing w:val="-11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5"/>
          <w:sz w:val="22"/>
          <w:szCs w:val="22"/>
        </w:rPr>
        <w:t>immortalization</w:t>
      </w:r>
      <w:r w:rsidRPr="0014552D">
        <w:rPr>
          <w:rFonts w:asciiTheme="minorHAnsi" w:hAnsiTheme="minorHAnsi" w:cstheme="minorHAnsi"/>
          <w:spacing w:val="4"/>
          <w:w w:val="10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Form</w:t>
      </w:r>
      <w:r w:rsidRPr="0014552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4562)</w:t>
      </w:r>
    </w:p>
    <w:p w14:paraId="3DD3146D" w14:textId="77777777" w:rsidR="00E83B46" w:rsidRPr="0014552D" w:rsidRDefault="001679F7" w:rsidP="0014552D">
      <w:pPr>
        <w:spacing w:before="1" w:line="360" w:lineRule="auto"/>
        <w:ind w:left="116" w:right="1030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Prepare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file</w:t>
      </w:r>
      <w:r w:rsidRPr="001455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federal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state  </w:t>
      </w:r>
      <w:r w:rsidRPr="0014552D">
        <w:rPr>
          <w:rFonts w:asciiTheme="minorHAnsi" w:hAnsiTheme="minorHAnsi" w:cstheme="minorHAnsi"/>
          <w:spacing w:val="19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corporate,</w:t>
      </w:r>
      <w:r w:rsidRPr="0014552D">
        <w:rPr>
          <w:rFonts w:asciiTheme="minorHAnsi" w:hAnsiTheme="minorHAnsi" w:cstheme="minorHAnsi"/>
          <w:spacing w:val="-20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partnership</w:t>
      </w:r>
      <w:r w:rsidRPr="0014552D">
        <w:rPr>
          <w:rFonts w:asciiTheme="minorHAnsi" w:hAnsiTheme="minorHAnsi" w:cstheme="minorHAnsi"/>
          <w:spacing w:val="-22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trust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tax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returns </w:t>
      </w:r>
      <w:r w:rsidRPr="0014552D">
        <w:rPr>
          <w:rFonts w:asciiTheme="minorHAnsi" w:hAnsiTheme="minorHAnsi" w:cstheme="minorHAnsi"/>
          <w:sz w:val="22"/>
          <w:szCs w:val="22"/>
        </w:rPr>
        <w:t xml:space="preserve">for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company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its  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subsidiaries, employee </w:t>
      </w:r>
      <w:r w:rsidRPr="0014552D">
        <w:rPr>
          <w:rFonts w:asciiTheme="minorHAnsi" w:hAnsiTheme="minorHAnsi" w:cstheme="minorHAnsi"/>
          <w:sz w:val="22"/>
          <w:szCs w:val="22"/>
        </w:rPr>
        <w:t>tax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forms</w:t>
      </w:r>
    </w:p>
    <w:p w14:paraId="65C37C34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Work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alongside </w:t>
      </w:r>
      <w:r w:rsidRPr="0014552D">
        <w:rPr>
          <w:rFonts w:asciiTheme="minorHAnsi" w:hAnsiTheme="minorHAnsi" w:cstheme="minorHAnsi"/>
          <w:sz w:val="22"/>
          <w:szCs w:val="22"/>
        </w:rPr>
        <w:t>an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outsourced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Accountant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preparing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filings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form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10Q,</w:t>
      </w:r>
    </w:p>
    <w:p w14:paraId="1780B23B" w14:textId="77777777" w:rsidR="00E83B46" w:rsidRPr="0014552D" w:rsidRDefault="001679F7" w:rsidP="0014552D">
      <w:pPr>
        <w:spacing w:before="24" w:line="360" w:lineRule="auto"/>
        <w:ind w:left="116" w:right="937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10K,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updating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the  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company's</w:t>
      </w:r>
      <w:r w:rsidRPr="0014552D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policies, </w:t>
      </w:r>
      <w:r w:rsidRPr="001455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coordination</w:t>
      </w:r>
      <w:r w:rsidRPr="0014552D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external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 xml:space="preserve">auditors </w:t>
      </w:r>
      <w:r w:rsidRPr="0014552D">
        <w:rPr>
          <w:rFonts w:asciiTheme="minorHAnsi" w:hAnsiTheme="minorHAnsi" w:cstheme="minorHAnsi"/>
          <w:sz w:val="22"/>
          <w:szCs w:val="22"/>
        </w:rPr>
        <w:t xml:space="preserve">quarterly </w:t>
      </w:r>
      <w:r w:rsidRPr="0014552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reviews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annual</w:t>
      </w:r>
      <w:r w:rsidRPr="0014552D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audits</w:t>
      </w:r>
    </w:p>
    <w:p w14:paraId="3F424505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6C5EA482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5DA0B50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8F0A7C0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602041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9C23D98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7"/>
          <w:sz w:val="22"/>
          <w:szCs w:val="22"/>
        </w:rPr>
        <w:t>Energy</w:t>
      </w:r>
      <w:r w:rsidRPr="0014552D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7"/>
          <w:sz w:val="22"/>
          <w:szCs w:val="22"/>
        </w:rPr>
        <w:t>Transfer</w:t>
      </w:r>
      <w:r w:rsidRPr="0014552D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LP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4"/>
          <w:sz w:val="22"/>
          <w:szCs w:val="22"/>
        </w:rPr>
        <w:t>(HPL)</w:t>
      </w:r>
    </w:p>
    <w:p w14:paraId="2BC1E436" w14:textId="77777777" w:rsidR="00E83B46" w:rsidRPr="0014552D" w:rsidRDefault="001679F7" w:rsidP="0014552D">
      <w:pPr>
        <w:spacing w:before="24" w:line="360" w:lineRule="auto"/>
        <w:ind w:left="249" w:right="4480" w:firstLine="133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5"/>
          <w:sz w:val="22"/>
          <w:szCs w:val="22"/>
        </w:rPr>
        <w:t>Credit</w:t>
      </w:r>
      <w:r w:rsidRPr="0014552D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Analyst</w:t>
      </w:r>
      <w:r w:rsidRPr="0014552D">
        <w:rPr>
          <w:rFonts w:asciiTheme="minorHAnsi" w:hAnsiTheme="minorHAnsi" w:cstheme="minorHAnsi"/>
          <w:spacing w:val="5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(May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2008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August</w:t>
      </w:r>
      <w:r w:rsidRPr="0014552D">
        <w:rPr>
          <w:rFonts w:asciiTheme="minorHAnsi" w:hAnsiTheme="minorHAnsi" w:cstheme="minorHAnsi"/>
          <w:spacing w:val="26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2008)(Intern)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485CA5F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8A17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383CA8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0C7BE9BA" w14:textId="77777777" w:rsidR="00E83B46" w:rsidRPr="0014552D" w:rsidRDefault="001679F7" w:rsidP="0014552D">
      <w:pPr>
        <w:spacing w:line="360" w:lineRule="auto"/>
        <w:ind w:left="116" w:right="1310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Manage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online</w:t>
      </w:r>
      <w:r w:rsidRPr="0014552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trading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platforms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: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entails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comprehension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analysis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debt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management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ratios,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profitably,</w:t>
      </w:r>
      <w:r w:rsidRPr="0014552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solvency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liquidity</w:t>
      </w:r>
      <w:r w:rsidRPr="001455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measures</w:t>
      </w:r>
    </w:p>
    <w:p w14:paraId="08C23F3E" w14:textId="77777777" w:rsidR="00E83B46" w:rsidRPr="0014552D" w:rsidRDefault="001679F7" w:rsidP="0014552D">
      <w:pPr>
        <w:spacing w:before="1" w:line="360" w:lineRule="auto"/>
        <w:ind w:left="116" w:right="338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lastRenderedPageBreak/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 xml:space="preserve">Calculate  </w:t>
      </w:r>
      <w:r w:rsidRPr="0014552D">
        <w:rPr>
          <w:rFonts w:asciiTheme="minorHAnsi" w:hAnsiTheme="minorHAnsi" w:cstheme="minorHAnsi"/>
          <w:spacing w:val="2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daily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margin</w:t>
      </w:r>
      <w:r w:rsidRPr="0014552D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requirements, </w:t>
      </w:r>
      <w:r w:rsidRPr="0014552D">
        <w:rPr>
          <w:rFonts w:asciiTheme="minorHAnsi" w:hAnsiTheme="minorHAnsi" w:cstheme="minorHAnsi"/>
          <w:sz w:val="22"/>
          <w:szCs w:val="22"/>
        </w:rPr>
        <w:t>making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margin</w:t>
      </w:r>
      <w:r w:rsidRPr="0014552D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calls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as</w:t>
      </w:r>
      <w:r w:rsidRPr="0014552D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required</w:t>
      </w:r>
      <w:r w:rsidRPr="0014552D">
        <w:rPr>
          <w:rFonts w:asciiTheme="minorHAnsi" w:hAnsiTheme="minorHAnsi" w:cstheme="minorHAnsi"/>
          <w:spacing w:val="-2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responding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demands</w:t>
      </w:r>
      <w:r w:rsidRPr="0014552D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margin;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mitigating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exposure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each  </w:t>
      </w:r>
      <w:r w:rsidRPr="0014552D">
        <w:rPr>
          <w:rFonts w:asciiTheme="minorHAnsi" w:hAnsiTheme="minorHAnsi" w:cstheme="minorHAnsi"/>
          <w:spacing w:val="25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counterparty</w:t>
      </w:r>
      <w:r w:rsidRPr="0014552D">
        <w:rPr>
          <w:rFonts w:asciiTheme="minorHAnsi" w:hAnsiTheme="minorHAnsi" w:cstheme="minorHAnsi"/>
          <w:spacing w:val="-24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where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necessary</w:t>
      </w:r>
      <w:r w:rsidRPr="0014552D">
        <w:rPr>
          <w:rFonts w:asciiTheme="minorHAnsi" w:hAnsiTheme="minorHAnsi" w:cstheme="minorHAnsi"/>
          <w:spacing w:val="36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through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appropriate </w:t>
      </w:r>
      <w:r w:rsidRPr="0014552D">
        <w:rPr>
          <w:rFonts w:asciiTheme="minorHAnsi" w:hAnsiTheme="minorHAnsi" w:cstheme="minorHAnsi"/>
          <w:sz w:val="22"/>
          <w:szCs w:val="22"/>
        </w:rPr>
        <w:t>credit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mitigation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tools  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(i.e.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margining,</w:t>
      </w:r>
      <w:r w:rsidRPr="0014552D">
        <w:rPr>
          <w:rFonts w:asciiTheme="minorHAnsi" w:hAnsiTheme="minorHAnsi" w:cstheme="minorHAnsi"/>
          <w:spacing w:val="-8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 xml:space="preserve">prepayments, 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 xml:space="preserve">guarantees),application </w:t>
      </w:r>
      <w:r w:rsidRPr="0014552D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 xml:space="preserve">via </w:t>
      </w:r>
      <w:r w:rsidRPr="0014552D">
        <w:rPr>
          <w:rFonts w:asciiTheme="minorHAnsi" w:hAnsiTheme="minorHAnsi" w:cstheme="minorHAnsi"/>
          <w:sz w:val="22"/>
          <w:szCs w:val="22"/>
        </w:rPr>
        <w:t>ROMEZ,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ARMZ,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DnBi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SAP</w:t>
      </w:r>
    </w:p>
    <w:p w14:paraId="1F00E99E" w14:textId="77777777" w:rsidR="00E83B46" w:rsidRPr="0014552D" w:rsidRDefault="001679F7" w:rsidP="0014552D">
      <w:pPr>
        <w:spacing w:before="1" w:line="360" w:lineRule="auto"/>
        <w:ind w:left="116" w:right="571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Spread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statements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scoring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mode   </w:t>
      </w:r>
      <w:r w:rsidRPr="0014552D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publish</w:t>
      </w:r>
      <w:r w:rsidRPr="0014552D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credit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5"/>
          <w:sz w:val="22"/>
          <w:szCs w:val="22"/>
        </w:rPr>
        <w:t xml:space="preserve">write-up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incorporating</w:t>
      </w:r>
      <w:r w:rsidRPr="0014552D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quantitative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qualitative </w:t>
      </w:r>
      <w:r w:rsidRPr="0014552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analysis </w:t>
      </w:r>
      <w:r w:rsidRPr="0014552D">
        <w:rPr>
          <w:rFonts w:asciiTheme="minorHAnsi" w:hAnsiTheme="minorHAnsi" w:cstheme="minorHAnsi"/>
          <w:sz w:val="22"/>
          <w:szCs w:val="22"/>
        </w:rPr>
        <w:t>(10-K,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QFR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,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10-Q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etc),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SEC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reporting</w:t>
      </w:r>
    </w:p>
    <w:p w14:paraId="010F1FCE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3C43C74D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F41A7EC" w14:textId="77777777" w:rsidR="00E83B46" w:rsidRPr="0014552D" w:rsidRDefault="001679F7" w:rsidP="0014552D">
      <w:pPr>
        <w:spacing w:line="360" w:lineRule="auto"/>
        <w:ind w:left="116" w:right="137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Evaluate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creditworthiness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energy </w:t>
      </w:r>
      <w:r w:rsidRPr="0014552D">
        <w:rPr>
          <w:rFonts w:asciiTheme="minorHAnsi" w:hAnsiTheme="minorHAnsi" w:cstheme="minorHAnsi"/>
          <w:sz w:val="22"/>
          <w:szCs w:val="22"/>
        </w:rPr>
        <w:t xml:space="preserve">trading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counterparties </w:t>
      </w:r>
      <w:r w:rsidRPr="0014552D">
        <w:rPr>
          <w:rFonts w:asciiTheme="minorHAnsi" w:hAnsiTheme="minorHAnsi" w:cstheme="minorHAnsi"/>
          <w:sz w:val="22"/>
          <w:szCs w:val="22"/>
        </w:rPr>
        <w:t>by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performing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sz w:val="22"/>
          <w:szCs w:val="22"/>
        </w:rPr>
        <w:t xml:space="preserve">qualitative </w:t>
      </w:r>
      <w:r w:rsidRPr="0014552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analysis</w:t>
      </w:r>
    </w:p>
    <w:p w14:paraId="64D3CA98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Run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daily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credit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exposure</w:t>
      </w:r>
      <w:r w:rsidRPr="0014552D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reports, </w:t>
      </w:r>
      <w:r w:rsidRPr="0014552D">
        <w:rPr>
          <w:rFonts w:asciiTheme="minorHAnsi" w:hAnsiTheme="minorHAnsi" w:cstheme="minorHAnsi"/>
          <w:sz w:val="22"/>
          <w:szCs w:val="22"/>
        </w:rPr>
        <w:t>periodic</w:t>
      </w:r>
      <w:r w:rsidRPr="0014552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liquidity</w:t>
      </w:r>
      <w:r w:rsidRPr="001455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risk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analysis,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ad-hoc reports</w:t>
      </w:r>
    </w:p>
    <w:p w14:paraId="2C101C76" w14:textId="77777777" w:rsidR="00E83B46" w:rsidRPr="0014552D" w:rsidRDefault="001679F7" w:rsidP="0014552D">
      <w:pPr>
        <w:spacing w:before="24" w:line="360" w:lineRule="auto"/>
        <w:ind w:left="116" w:right="337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Worked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with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traders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schedulers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auditing</w:t>
      </w:r>
      <w:r w:rsidRPr="0014552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system</w:t>
      </w:r>
      <w:r w:rsidRPr="0014552D">
        <w:rPr>
          <w:rFonts w:asciiTheme="minorHAnsi" w:hAnsiTheme="minorHAnsi" w:cstheme="minorHAnsi"/>
          <w:spacing w:val="4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configuration</w:t>
      </w:r>
      <w:r w:rsidRPr="0014552D">
        <w:rPr>
          <w:rFonts w:asciiTheme="minorHAnsi" w:hAnsiTheme="minorHAnsi" w:cstheme="minorHAnsi"/>
          <w:spacing w:val="-24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accessibility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 locking</w:t>
      </w:r>
      <w:r w:rsidRPr="001455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unlocking</w:t>
      </w:r>
      <w:r w:rsidRPr="0014552D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trades</w:t>
      </w:r>
    </w:p>
    <w:p w14:paraId="01209C49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5B183F96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C4C37A2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2FF1480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EC23364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3A4257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3"/>
          <w:sz w:val="22"/>
          <w:szCs w:val="22"/>
        </w:rPr>
        <w:t>BP</w:t>
      </w:r>
    </w:p>
    <w:p w14:paraId="350FFA98" w14:textId="77777777" w:rsidR="00E83B46" w:rsidRPr="0014552D" w:rsidRDefault="001679F7" w:rsidP="0014552D">
      <w:pPr>
        <w:spacing w:before="24" w:line="360" w:lineRule="auto"/>
        <w:ind w:left="383"/>
        <w:rPr>
          <w:rFonts w:asciiTheme="minorHAnsi" w:hAnsiTheme="minorHAnsi" w:cstheme="minorHAnsi"/>
          <w:sz w:val="22"/>
          <w:szCs w:val="22"/>
        </w:rPr>
        <w:sectPr w:rsidR="00E83B46" w:rsidRPr="0014552D">
          <w:pgSz w:w="11920" w:h="16840"/>
          <w:pgMar w:top="380" w:right="740" w:bottom="280" w:left="740" w:header="182" w:footer="359" w:gutter="0"/>
          <w:cols w:space="720"/>
        </w:sectPr>
      </w:pPr>
      <w:r w:rsidRPr="0014552D">
        <w:rPr>
          <w:rFonts w:asciiTheme="minorHAnsi" w:hAnsiTheme="minorHAnsi" w:cstheme="minorHAnsi"/>
          <w:w w:val="116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Analyst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Intern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(December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2007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April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2008)</w:t>
      </w:r>
    </w:p>
    <w:p w14:paraId="410D5DC7" w14:textId="77777777" w:rsidR="00E83B46" w:rsidRPr="0014552D" w:rsidRDefault="00E83B46" w:rsidP="0014552D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38D37CDA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697DB4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08394E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C8B5A2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90E448A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36828B8" w14:textId="77777777" w:rsidR="00E83B46" w:rsidRPr="0014552D" w:rsidRDefault="001679F7" w:rsidP="0014552D">
      <w:pPr>
        <w:spacing w:before="19" w:line="360" w:lineRule="auto"/>
        <w:ind w:left="249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6DEED25D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092A7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0AF6B5A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24B63E3A" w14:textId="77777777" w:rsidR="00E83B46" w:rsidRPr="0014552D" w:rsidRDefault="001679F7" w:rsidP="0014552D">
      <w:pPr>
        <w:spacing w:line="360" w:lineRule="auto"/>
        <w:ind w:left="116" w:right="10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SOX  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-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Drafted, </w:t>
      </w:r>
      <w:r w:rsidRPr="001455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implemented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completed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pre-audit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testing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matrix</w:t>
      </w:r>
      <w:r w:rsidRPr="0014552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for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external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auditors,</w:t>
      </w:r>
      <w:r w:rsidRPr="0014552D">
        <w:rPr>
          <w:rFonts w:asciiTheme="minorHAnsi" w:hAnsiTheme="minorHAnsi" w:cstheme="minorHAnsi"/>
          <w:spacing w:val="-17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generated</w:t>
      </w:r>
      <w:r w:rsidRPr="0014552D">
        <w:rPr>
          <w:rFonts w:asciiTheme="minorHAnsi" w:hAnsiTheme="minorHAnsi" w:cstheme="minorHAnsi"/>
          <w:spacing w:val="2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weekly</w:t>
      </w:r>
      <w:r w:rsidRPr="0014552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SOX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report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for  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controller</w:t>
      </w:r>
      <w:r w:rsidRPr="0014552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management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review,</w:t>
      </w:r>
      <w:r w:rsidRPr="0014552D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SAS70, ISO9000</w:t>
      </w:r>
    </w:p>
    <w:p w14:paraId="7E7E0B70" w14:textId="77777777" w:rsidR="00E83B46" w:rsidRPr="0014552D" w:rsidRDefault="001679F7" w:rsidP="0014552D">
      <w:pPr>
        <w:spacing w:before="1" w:line="360" w:lineRule="auto"/>
        <w:ind w:left="116" w:right="137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Gathered  </w:t>
      </w:r>
      <w:r w:rsidRPr="0014552D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documentation</w:t>
      </w:r>
      <w:r w:rsidRPr="0014552D">
        <w:rPr>
          <w:rFonts w:asciiTheme="minorHAnsi" w:hAnsiTheme="minorHAnsi" w:cstheme="minorHAnsi"/>
          <w:spacing w:val="-14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assigned</w:t>
      </w:r>
      <w:r w:rsidRPr="0014552D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projects</w:t>
      </w:r>
      <w:r w:rsidRPr="0014552D">
        <w:rPr>
          <w:rFonts w:asciiTheme="minorHAnsi" w:hAnsiTheme="minorHAnsi" w:cstheme="minorHAnsi"/>
          <w:spacing w:val="-24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from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various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resources</w:t>
      </w:r>
      <w:r w:rsidRPr="0014552D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i.e.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personal </w:t>
      </w:r>
      <w:r w:rsidRPr="0014552D">
        <w:rPr>
          <w:rFonts w:asciiTheme="minorHAnsi" w:hAnsiTheme="minorHAnsi" w:cstheme="minorHAnsi"/>
          <w:spacing w:val="46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technical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(SAP,</w:t>
      </w:r>
      <w:r w:rsidRPr="0014552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Oracle, 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Nucleus),</w:t>
      </w:r>
      <w:r w:rsidRPr="0014552D">
        <w:rPr>
          <w:rFonts w:asciiTheme="minorHAnsi" w:hAnsiTheme="minorHAnsi" w:cstheme="minorHAnsi"/>
          <w:spacing w:val="-28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processed</w:t>
      </w:r>
      <w:r w:rsidRPr="0014552D">
        <w:rPr>
          <w:rFonts w:asciiTheme="minorHAnsi" w:hAnsiTheme="minorHAnsi" w:cstheme="minorHAnsi"/>
          <w:spacing w:val="47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accordance</w:t>
      </w:r>
      <w:r w:rsidRPr="0014552D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to  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procedure, </w:t>
      </w:r>
      <w:r w:rsidRPr="0014552D">
        <w:rPr>
          <w:rFonts w:asciiTheme="minorHAnsi" w:hAnsiTheme="minorHAnsi" w:cstheme="minorHAnsi"/>
          <w:sz w:val="22"/>
          <w:szCs w:val="22"/>
        </w:rPr>
        <w:t xml:space="preserve">heavy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6"/>
          <w:sz w:val="22"/>
          <w:szCs w:val="22"/>
        </w:rPr>
        <w:t xml:space="preserve">liaison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between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IT</w:t>
      </w:r>
      <w:r w:rsidRPr="001455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order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to</w:t>
      </w:r>
      <w:r w:rsidRPr="0014552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account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proper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company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control</w:t>
      </w:r>
      <w:r w:rsidRPr="0014552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system</w:t>
      </w:r>
      <w:r w:rsidRPr="0014552D">
        <w:rPr>
          <w:rFonts w:asciiTheme="minorHAnsi" w:hAnsiTheme="minorHAnsi" w:cstheme="minorHAnsi"/>
          <w:spacing w:val="-16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 xml:space="preserve">standards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(three-way</w:t>
      </w:r>
      <w:r w:rsidRPr="0014552D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matching)</w:t>
      </w:r>
    </w:p>
    <w:p w14:paraId="4489B5C2" w14:textId="77777777" w:rsidR="00E83B46" w:rsidRPr="0014552D" w:rsidRDefault="001679F7" w:rsidP="0014552D">
      <w:pPr>
        <w:spacing w:before="1" w:line="360" w:lineRule="auto"/>
        <w:ind w:left="116" w:right="20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Cognos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Natural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Gas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invoicing,</w:t>
      </w:r>
      <w:r w:rsidRPr="0014552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Analysis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financial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 xml:space="preserve">documents,  </w:t>
      </w:r>
      <w:r w:rsidRPr="0014552D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 xml:space="preserve">invoices,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charts,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SAP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spreadsheets</w:t>
      </w:r>
      <w:r w:rsidRPr="0014552D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budgeting,</w:t>
      </w:r>
      <w:r w:rsidRPr="0014552D">
        <w:rPr>
          <w:rFonts w:asciiTheme="minorHAnsi" w:hAnsiTheme="minorHAnsi" w:cstheme="minorHAnsi"/>
          <w:spacing w:val="-9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settlement</w:t>
      </w:r>
      <w:r w:rsidRPr="0014552D">
        <w:rPr>
          <w:rFonts w:asciiTheme="minorHAnsi" w:hAnsiTheme="minorHAnsi" w:cstheme="minorHAnsi"/>
          <w:spacing w:val="2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6"/>
          <w:sz w:val="22"/>
          <w:szCs w:val="22"/>
        </w:rPr>
        <w:t>reconfirmation</w:t>
      </w:r>
      <w:r w:rsidRPr="0014552D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purposes</w:t>
      </w:r>
    </w:p>
    <w:p w14:paraId="720EA6DE" w14:textId="77777777" w:rsidR="00E83B46" w:rsidRPr="0014552D" w:rsidRDefault="001679F7" w:rsidP="0014552D">
      <w:pPr>
        <w:spacing w:before="1" w:line="360" w:lineRule="auto"/>
        <w:ind w:left="116" w:right="390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Assisted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basic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fixed</w:t>
      </w:r>
      <w:r w:rsidRPr="001455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56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operations,</w:t>
      </w:r>
      <w:r w:rsidRPr="0014552D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i.e.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compile, </w:t>
      </w:r>
      <w:r w:rsidRPr="001455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calculate, </w:t>
      </w:r>
      <w:r w:rsidRPr="0014552D">
        <w:rPr>
          <w:rFonts w:asciiTheme="minorHAnsi" w:hAnsiTheme="minorHAnsi" w:cstheme="minorHAnsi"/>
          <w:sz w:val="22"/>
          <w:szCs w:val="22"/>
        </w:rPr>
        <w:t>review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code, </w:t>
      </w:r>
      <w:r w:rsidRPr="0014552D">
        <w:rPr>
          <w:rFonts w:asciiTheme="minorHAnsi" w:hAnsiTheme="minorHAnsi" w:cstheme="minorHAnsi"/>
          <w:sz w:val="22"/>
          <w:szCs w:val="22"/>
        </w:rPr>
        <w:t>monthly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gain/loss  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asset</w:t>
      </w:r>
      <w:r w:rsidRPr="0014552D">
        <w:rPr>
          <w:rFonts w:asciiTheme="minorHAnsi" w:hAnsiTheme="minorHAnsi" w:cstheme="minorHAnsi"/>
          <w:spacing w:val="30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>disposals</w:t>
      </w:r>
      <w:r w:rsidRPr="0014552D">
        <w:rPr>
          <w:rFonts w:asciiTheme="minorHAnsi" w:hAnsiTheme="minorHAnsi" w:cstheme="minorHAnsi"/>
          <w:spacing w:val="-29"/>
          <w:w w:val="1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depreciation</w:t>
      </w:r>
      <w:r w:rsidRPr="0014552D">
        <w:rPr>
          <w:rFonts w:asciiTheme="minorHAnsi" w:hAnsiTheme="minorHAnsi" w:cstheme="minorHAnsi"/>
          <w:spacing w:val="-24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expense,</w:t>
      </w:r>
      <w:r w:rsidRPr="0014552D">
        <w:rPr>
          <w:rFonts w:asciiTheme="minorHAnsi" w:hAnsiTheme="minorHAnsi" w:cstheme="minorHAnsi"/>
          <w:spacing w:val="41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reconciliation</w:t>
      </w:r>
      <w:r w:rsidRPr="0014552D">
        <w:rPr>
          <w:rFonts w:asciiTheme="minorHAnsi" w:hAnsiTheme="minorHAnsi" w:cstheme="minorHAnsi"/>
          <w:spacing w:val="-24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between</w:t>
      </w:r>
      <w:r w:rsidRPr="0014552D">
        <w:rPr>
          <w:rFonts w:asciiTheme="minorHAnsi" w:hAnsiTheme="minorHAnsi" w:cstheme="minorHAnsi"/>
          <w:spacing w:val="4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GL 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SAP</w:t>
      </w:r>
    </w:p>
    <w:p w14:paraId="37249938" w14:textId="77777777" w:rsidR="00E83B46" w:rsidRPr="0014552D" w:rsidRDefault="001679F7" w:rsidP="0014552D">
      <w:pPr>
        <w:spacing w:before="1" w:line="360" w:lineRule="auto"/>
        <w:ind w:left="116" w:right="684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Assisted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basic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cost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operations,</w:t>
      </w:r>
      <w:r w:rsidRPr="0014552D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i.e.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cost  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variance analysis,</w:t>
      </w:r>
      <w:r w:rsidRPr="0014552D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month-end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close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(budgeting  </w:t>
      </w:r>
      <w:r w:rsidRPr="0014552D">
        <w:rPr>
          <w:rFonts w:asciiTheme="minorHAnsi" w:hAnsiTheme="minorHAnsi" w:cstheme="minorHAnsi"/>
          <w:spacing w:val="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company</w:t>
      </w:r>
      <w:r w:rsidRPr="0014552D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success),</w:t>
      </w:r>
      <w:r w:rsidRPr="0014552D">
        <w:rPr>
          <w:rFonts w:asciiTheme="minorHAnsi" w:hAnsiTheme="minorHAnsi" w:cstheme="minorHAnsi"/>
          <w:spacing w:val="34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Cost</w:t>
      </w:r>
      <w:r w:rsidRPr="0014552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Accounting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Standard </w:t>
      </w:r>
      <w:r w:rsidRPr="0014552D">
        <w:rPr>
          <w:rFonts w:asciiTheme="minorHAnsi" w:hAnsiTheme="minorHAnsi" w:cstheme="minorHAnsi"/>
          <w:w w:val="104"/>
          <w:sz w:val="22"/>
          <w:szCs w:val="22"/>
        </w:rPr>
        <w:t>(CAS)</w:t>
      </w:r>
    </w:p>
    <w:p w14:paraId="1216DBE1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11FDF4B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A30B18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7ED6B0A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A3037D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6DC4CAA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PCP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Drilling </w:t>
      </w:r>
      <w:r w:rsidRPr="0014552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Inc.</w:t>
      </w:r>
    </w:p>
    <w:p w14:paraId="6C75E9E6" w14:textId="77777777" w:rsidR="00E83B46" w:rsidRPr="0014552D" w:rsidRDefault="001679F7" w:rsidP="0014552D">
      <w:pPr>
        <w:spacing w:before="24" w:line="360" w:lineRule="auto"/>
        <w:ind w:left="249" w:right="4453" w:firstLine="133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17"/>
          <w:sz w:val="22"/>
          <w:szCs w:val="22"/>
        </w:rPr>
        <w:t>Accounting</w:t>
      </w:r>
      <w:r w:rsidRPr="0014552D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Clerk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July</w:t>
      </w:r>
      <w:r w:rsidRPr="0014552D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2005  </w:t>
      </w:r>
      <w:r w:rsidRPr="001455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-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September</w:t>
      </w:r>
      <w:r w:rsidRPr="0014552D">
        <w:rPr>
          <w:rFonts w:asciiTheme="minorHAnsi" w:hAnsiTheme="minorHAnsi" w:cstheme="minorHAnsi"/>
          <w:spacing w:val="60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 xml:space="preserve">2007) </w:t>
      </w:r>
      <w:r w:rsidRPr="0014552D">
        <w:rPr>
          <w:rFonts w:asciiTheme="minorHAnsi" w:hAnsiTheme="minorHAnsi" w:cstheme="minorHAnsi"/>
          <w:w w:val="120"/>
          <w:sz w:val="22"/>
          <w:szCs w:val="22"/>
        </w:rPr>
        <w:t>Responsibilities:</w:t>
      </w:r>
    </w:p>
    <w:p w14:paraId="029B1C16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391317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42361EC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1C70745A" w14:textId="77777777" w:rsidR="00E83B46" w:rsidRPr="0014552D" w:rsidRDefault="001679F7" w:rsidP="0014552D">
      <w:pPr>
        <w:spacing w:line="360" w:lineRule="auto"/>
        <w:ind w:left="116" w:right="371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Review  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audit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invoices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other </w:t>
      </w:r>
      <w:r w:rsidRPr="001455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claims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payment, Preparing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 xml:space="preserve">processing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purchase</w:t>
      </w:r>
      <w:r w:rsidRPr="0014552D">
        <w:rPr>
          <w:rFonts w:asciiTheme="minorHAnsi" w:hAnsiTheme="minorHAnsi" w:cstheme="minorHAnsi"/>
          <w:spacing w:val="7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orders,</w:t>
      </w:r>
      <w:r w:rsidRPr="0014552D">
        <w:rPr>
          <w:rFonts w:asciiTheme="minorHAnsi" w:hAnsiTheme="minorHAnsi" w:cstheme="minorHAnsi"/>
          <w:spacing w:val="-8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invoices,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check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requests,</w:t>
      </w:r>
      <w:r w:rsidRPr="0014552D">
        <w:rPr>
          <w:rFonts w:asciiTheme="minorHAnsi" w:hAnsiTheme="minorHAnsi" w:cstheme="minorHAnsi"/>
          <w:spacing w:val="2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manual</w:t>
      </w:r>
      <w:r w:rsidRPr="0014552D">
        <w:rPr>
          <w:rFonts w:asciiTheme="minorHAnsi" w:hAnsiTheme="minorHAnsi" w:cstheme="minorHAnsi"/>
          <w:spacing w:val="-15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checks,</w:t>
      </w:r>
      <w:r w:rsidRPr="0014552D">
        <w:rPr>
          <w:rFonts w:asciiTheme="minorHAnsi" w:hAnsiTheme="minorHAnsi" w:cstheme="minorHAnsi"/>
          <w:spacing w:val="6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contract</w:t>
      </w:r>
      <w:r w:rsidRPr="0014552D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payments,</w:t>
      </w:r>
      <w:r w:rsidRPr="0014552D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6"/>
          <w:sz w:val="22"/>
          <w:szCs w:val="22"/>
        </w:rPr>
        <w:t xml:space="preserve">Prepare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14552D">
        <w:rPr>
          <w:rFonts w:asciiTheme="minorHAnsi" w:hAnsiTheme="minorHAnsi" w:cstheme="minorHAnsi"/>
          <w:sz w:val="22"/>
          <w:szCs w:val="22"/>
        </w:rPr>
        <w:t>on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revenue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expenditures, </w:t>
      </w:r>
      <w:r w:rsidRPr="0014552D">
        <w:rPr>
          <w:rFonts w:asciiTheme="minorHAnsi" w:hAnsiTheme="minorHAnsi" w:cstheme="minorHAnsi"/>
          <w:sz w:val="22"/>
          <w:szCs w:val="22"/>
        </w:rPr>
        <w:t>AP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and  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AR,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third</w:t>
      </w:r>
      <w:r w:rsidRPr="0014552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party</w:t>
      </w:r>
      <w:r w:rsidRPr="0014552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invoicing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billing</w:t>
      </w:r>
    </w:p>
    <w:p w14:paraId="212C5D77" w14:textId="77777777" w:rsidR="00E83B46" w:rsidRPr="0014552D" w:rsidRDefault="001679F7" w:rsidP="0014552D">
      <w:pPr>
        <w:spacing w:before="1" w:line="360" w:lineRule="auto"/>
        <w:ind w:left="116" w:right="697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Perform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payroll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related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functions </w:t>
      </w:r>
      <w:r w:rsidRPr="001455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including</w:t>
      </w:r>
      <w:r w:rsidRPr="0014552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the</w:t>
      </w:r>
      <w:r w:rsidRPr="0014552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reconciling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payroll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attendance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14552D">
        <w:rPr>
          <w:rFonts w:asciiTheme="minorHAnsi" w:hAnsiTheme="minorHAnsi" w:cstheme="minorHAnsi"/>
          <w:spacing w:val="6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various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payroll</w:t>
      </w:r>
      <w:r w:rsidRPr="0014552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7"/>
          <w:sz w:val="22"/>
          <w:szCs w:val="22"/>
        </w:rPr>
        <w:t>contributions</w:t>
      </w:r>
      <w:r w:rsidRPr="0014552D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report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records</w:t>
      </w:r>
    </w:p>
    <w:p w14:paraId="3E0A5D9F" w14:textId="77777777" w:rsidR="00E83B46" w:rsidRPr="0014552D" w:rsidRDefault="001679F7" w:rsidP="0014552D">
      <w:pPr>
        <w:spacing w:before="1" w:line="360" w:lineRule="auto"/>
        <w:ind w:left="116" w:right="304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lastRenderedPageBreak/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4"/>
          <w:sz w:val="22"/>
          <w:szCs w:val="22"/>
        </w:rPr>
        <w:t>Respond</w:t>
      </w:r>
      <w:r w:rsidRPr="0014552D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to  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questions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from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departments</w:t>
      </w:r>
      <w:r w:rsidRPr="0014552D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regarding</w:t>
      </w:r>
      <w:r w:rsidRPr="0014552D">
        <w:rPr>
          <w:rFonts w:asciiTheme="minorHAnsi" w:hAnsiTheme="minorHAnsi" w:cstheme="minorHAnsi"/>
          <w:spacing w:val="-9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account</w:t>
      </w:r>
      <w:r w:rsidRPr="0014552D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number,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balances,</w:t>
      </w:r>
      <w:r w:rsidRPr="0014552D">
        <w:rPr>
          <w:rFonts w:asciiTheme="minorHAnsi" w:hAnsiTheme="minorHAnsi" w:cstheme="minorHAnsi"/>
          <w:spacing w:val="7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correction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posting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errors, </w:t>
      </w:r>
      <w:r w:rsidRPr="0014552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Preparing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editing</w:t>
      </w:r>
      <w:r w:rsidRPr="0014552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 xml:space="preserve">organizational  </w:t>
      </w:r>
      <w:r w:rsidRPr="0014552D">
        <w:rPr>
          <w:rFonts w:asciiTheme="minorHAnsi" w:hAnsiTheme="minorHAnsi" w:cstheme="minorHAnsi"/>
          <w:spacing w:val="6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8"/>
          <w:sz w:val="22"/>
          <w:szCs w:val="22"/>
        </w:rPr>
        <w:t>publications</w:t>
      </w:r>
      <w:r w:rsidRPr="0014552D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for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internal</w:t>
      </w:r>
      <w:r w:rsidRPr="0014552D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external</w:t>
      </w:r>
      <w:r w:rsidRPr="0014552D">
        <w:rPr>
          <w:rFonts w:asciiTheme="minorHAnsi" w:hAnsiTheme="minorHAnsi" w:cstheme="minorHAnsi"/>
          <w:spacing w:val="-16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>audiences,</w:t>
      </w:r>
      <w:r w:rsidRPr="0014552D">
        <w:rPr>
          <w:rFonts w:asciiTheme="minorHAnsi" w:hAnsiTheme="minorHAnsi" w:cstheme="minorHAnsi"/>
          <w:spacing w:val="30"/>
          <w:w w:val="1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Post </w:t>
      </w:r>
      <w:r w:rsidRPr="0014552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general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ledger   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2"/>
          <w:sz w:val="22"/>
          <w:szCs w:val="22"/>
        </w:rPr>
        <w:t xml:space="preserve">entries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8"/>
          <w:sz w:val="22"/>
          <w:szCs w:val="22"/>
        </w:rPr>
        <w:t>assist</w:t>
      </w:r>
      <w:r w:rsidRPr="0014552D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account</w:t>
      </w:r>
      <w:r w:rsidRPr="0014552D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reconciliation</w:t>
      </w:r>
    </w:p>
    <w:p w14:paraId="2EB669DD" w14:textId="77777777" w:rsidR="00E83B46" w:rsidRPr="0014552D" w:rsidRDefault="001679F7" w:rsidP="0014552D">
      <w:pPr>
        <w:spacing w:before="1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Assisted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various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SOX</w:t>
      </w:r>
      <w:r w:rsidRPr="0014552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compliance</w:t>
      </w:r>
      <w:r w:rsidRPr="0014552D">
        <w:rPr>
          <w:rFonts w:asciiTheme="minorHAnsi" w:hAnsiTheme="minorHAnsi" w:cstheme="minorHAnsi"/>
          <w:spacing w:val="-22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audits.</w:t>
      </w:r>
    </w:p>
    <w:p w14:paraId="2708199B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7CCB0C5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4A69A24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7413D8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E2A2B3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C8F6CE" w14:textId="77777777" w:rsidR="00E83B46" w:rsidRPr="0014552D" w:rsidRDefault="001679F7" w:rsidP="0014552D">
      <w:pPr>
        <w:spacing w:line="360" w:lineRule="auto"/>
        <w:ind w:left="78" w:right="5592"/>
        <w:jc w:val="center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01"/>
          <w:sz w:val="22"/>
          <w:szCs w:val="22"/>
        </w:rPr>
        <w:t xml:space="preserve">HONORS/EXTRACURICULAR </w:t>
      </w:r>
      <w:r w:rsidRPr="0014552D">
        <w:rPr>
          <w:rFonts w:asciiTheme="minorHAnsi" w:hAnsiTheme="minorHAnsi" w:cstheme="minorHAnsi"/>
          <w:spacing w:val="11"/>
          <w:w w:val="10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1"/>
          <w:sz w:val="22"/>
          <w:szCs w:val="22"/>
        </w:rPr>
        <w:t>ACTIVITES</w:t>
      </w:r>
    </w:p>
    <w:p w14:paraId="22B13985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3F86063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A966ADD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278E8344" w14:textId="77777777" w:rsidR="00E83B46" w:rsidRPr="0014552D" w:rsidRDefault="001679F7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Recognized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National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Deans</w:t>
      </w:r>
      <w:r w:rsidRPr="0014552D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list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2004-2009</w:t>
      </w:r>
    </w:p>
    <w:p w14:paraId="214E9F85" w14:textId="77777777" w:rsidR="00E83B46" w:rsidRPr="0014552D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Member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of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Honor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College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2004-2009</w:t>
      </w:r>
    </w:p>
    <w:p w14:paraId="604A86A8" w14:textId="77777777" w:rsidR="00E83B46" w:rsidRPr="0014552D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National</w:t>
      </w:r>
      <w:r w:rsidRPr="0014552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Honors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Society </w:t>
      </w:r>
      <w:r w:rsidRPr="0014552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2004-2009</w:t>
      </w:r>
    </w:p>
    <w:p w14:paraId="261CD6F7" w14:textId="77777777" w:rsidR="00E83B46" w:rsidRPr="0014552D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  <w:sectPr w:rsidR="00E83B46" w:rsidRPr="0014552D">
          <w:pgSz w:w="11920" w:h="16840"/>
          <w:pgMar w:top="380" w:right="740" w:bottom="280" w:left="740" w:header="182" w:footer="359" w:gutter="0"/>
          <w:cols w:space="720"/>
        </w:sect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Alpha</w:t>
      </w:r>
      <w:r w:rsidRPr="0014552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Phi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Omega</w:t>
      </w:r>
      <w:r w:rsidRPr="0014552D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(APO)</w:t>
      </w:r>
      <w:r w:rsidRPr="0014552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-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Fellowship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Vice</w:t>
      </w:r>
      <w:r w:rsidRPr="0014552D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3"/>
          <w:sz w:val="22"/>
          <w:szCs w:val="22"/>
        </w:rPr>
        <w:t>President</w:t>
      </w:r>
    </w:p>
    <w:p w14:paraId="3B6F85D7" w14:textId="77777777" w:rsidR="00E83B46" w:rsidRPr="0014552D" w:rsidRDefault="00E83B46" w:rsidP="0014552D">
      <w:pPr>
        <w:spacing w:before="7" w:line="360" w:lineRule="auto"/>
        <w:rPr>
          <w:rFonts w:asciiTheme="minorHAnsi" w:hAnsiTheme="minorHAnsi" w:cstheme="minorHAnsi"/>
          <w:sz w:val="22"/>
          <w:szCs w:val="22"/>
        </w:rPr>
      </w:pPr>
    </w:p>
    <w:p w14:paraId="406E673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7A8836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5C87AA7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71615E2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2684E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5782CB5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E581AA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0479E0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7C45919" w14:textId="77777777" w:rsidR="00E83B46" w:rsidRPr="0014552D" w:rsidRDefault="001679F7" w:rsidP="0014552D">
      <w:pPr>
        <w:spacing w:before="19"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22"/>
          <w:sz w:val="22"/>
          <w:szCs w:val="22"/>
        </w:rPr>
        <w:t>Scholarships:</w:t>
      </w:r>
    </w:p>
    <w:p w14:paraId="029ADBF1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9F46773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031516B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7F0D2789" w14:textId="77777777" w:rsidR="00E83B46" w:rsidRPr="0014552D" w:rsidRDefault="001679F7" w:rsidP="0014552D">
      <w:pPr>
        <w:spacing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Bauer </w:t>
      </w:r>
      <w:r w:rsidRPr="001455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Scholarship</w:t>
      </w:r>
      <w:r w:rsidRPr="0014552D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(GEM</w:t>
      </w:r>
      <w:r w:rsidRPr="0014552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Finance</w:t>
      </w:r>
      <w:r w:rsidRPr="0014552D">
        <w:rPr>
          <w:rFonts w:asciiTheme="minorHAnsi" w:hAnsiTheme="minorHAnsi" w:cstheme="minorHAnsi"/>
          <w:spacing w:val="8"/>
          <w:w w:val="1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>Program)</w:t>
      </w:r>
    </w:p>
    <w:p w14:paraId="36B2B420" w14:textId="77777777" w:rsidR="00E83B46" w:rsidRPr="0014552D" w:rsidRDefault="001679F7" w:rsidP="0014552D">
      <w:pPr>
        <w:spacing w:before="24" w:line="360" w:lineRule="auto"/>
        <w:ind w:left="434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Honors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College </w:t>
      </w:r>
      <w:r w:rsidRPr="0014552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Scholarship</w:t>
      </w:r>
    </w:p>
    <w:p w14:paraId="00B50C9D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3CB1A679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64C35B8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4B596E8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56B0B90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6A75F83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04"/>
          <w:sz w:val="22"/>
          <w:szCs w:val="22"/>
        </w:rPr>
        <w:t>SKILLS</w:t>
      </w:r>
    </w:p>
    <w:p w14:paraId="3E081A61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7E8C365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79CD076" w14:textId="77777777" w:rsidR="00E83B46" w:rsidRPr="0014552D" w:rsidRDefault="00E83B46" w:rsidP="0014552D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75F5FF61" w14:textId="77777777" w:rsidR="00E83B46" w:rsidRPr="0014552D" w:rsidRDefault="001679F7" w:rsidP="0014552D">
      <w:pPr>
        <w:spacing w:line="360" w:lineRule="auto"/>
        <w:ind w:left="116" w:right="1378" w:firstLine="318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 xml:space="preserve">-  </w:t>
      </w:r>
      <w:r w:rsidRPr="0014552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Proficiency   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in</w:t>
      </w:r>
      <w:r w:rsidRPr="001455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Microsoft</w:t>
      </w:r>
      <w:r w:rsidRPr="0014552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Word,</w:t>
      </w:r>
      <w:r w:rsidRPr="0014552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Excel,</w:t>
      </w:r>
      <w:r w:rsidRPr="0014552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PowerPoint,</w:t>
      </w:r>
      <w:r w:rsidRPr="0014552D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Access,</w:t>
      </w:r>
      <w:r w:rsidRPr="0014552D">
        <w:rPr>
          <w:rFonts w:asciiTheme="minorHAnsi" w:hAnsiTheme="minorHAnsi" w:cstheme="minorHAnsi"/>
          <w:spacing w:val="31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>Quickbooks,</w:t>
      </w:r>
      <w:r w:rsidRPr="0014552D">
        <w:rPr>
          <w:rFonts w:asciiTheme="minorHAnsi" w:hAnsiTheme="minorHAnsi" w:cstheme="minorHAnsi"/>
          <w:spacing w:val="-11"/>
          <w:w w:val="10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09"/>
          <w:sz w:val="22"/>
          <w:szCs w:val="22"/>
        </w:rPr>
        <w:t xml:space="preserve">SQL, </w:t>
      </w:r>
      <w:r w:rsidRPr="0014552D">
        <w:rPr>
          <w:rFonts w:asciiTheme="minorHAnsi" w:hAnsiTheme="minorHAnsi" w:cstheme="minorHAnsi"/>
          <w:w w:val="106"/>
          <w:sz w:val="22"/>
          <w:szCs w:val="22"/>
        </w:rPr>
        <w:t>BOLO,Dynamics</w:t>
      </w:r>
      <w:r w:rsidRPr="0014552D">
        <w:rPr>
          <w:rFonts w:asciiTheme="minorHAnsi" w:hAnsiTheme="minorHAnsi" w:cstheme="minorHAnsi"/>
          <w:spacing w:val="3"/>
          <w:w w:val="106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AX,</w:t>
      </w:r>
      <w:r w:rsidRPr="0014552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Great </w:t>
      </w:r>
      <w:r w:rsidRPr="0014552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 xml:space="preserve">Plains, </w:t>
      </w:r>
      <w:r w:rsidRPr="0014552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1"/>
          <w:sz w:val="22"/>
          <w:szCs w:val="22"/>
        </w:rPr>
        <w:t xml:space="preserve">Peoplesoft, </w:t>
      </w:r>
      <w:r w:rsidRPr="0014552D">
        <w:rPr>
          <w:rFonts w:asciiTheme="minorHAnsi" w:hAnsiTheme="minorHAnsi" w:cstheme="minorHAnsi"/>
          <w:sz w:val="22"/>
          <w:szCs w:val="22"/>
        </w:rPr>
        <w:t>SAP,</w:t>
      </w:r>
      <w:r w:rsidRPr="0014552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Hyperion</w:t>
      </w:r>
      <w:r w:rsidRPr="0014552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and</w:t>
      </w:r>
      <w:r w:rsidRPr="0014552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0"/>
          <w:sz w:val="22"/>
          <w:szCs w:val="22"/>
        </w:rPr>
        <w:t>Oracle.</w:t>
      </w:r>
    </w:p>
    <w:p w14:paraId="79531522" w14:textId="77777777" w:rsidR="00E83B46" w:rsidRPr="0014552D" w:rsidRDefault="00E83B46" w:rsidP="0014552D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035EC4F2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5B63AAC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AF5D29F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39DD415" w14:textId="77777777" w:rsidR="00E83B46" w:rsidRPr="0014552D" w:rsidRDefault="00E83B46" w:rsidP="0014552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DE1DEB" w14:textId="77777777" w:rsidR="00E83B46" w:rsidRPr="0014552D" w:rsidRDefault="001679F7" w:rsidP="0014552D">
      <w:pPr>
        <w:spacing w:line="360" w:lineRule="auto"/>
        <w:ind w:left="116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w w:val="108"/>
          <w:sz w:val="22"/>
          <w:szCs w:val="22"/>
        </w:rPr>
        <w:t>REFERENCES</w:t>
      </w:r>
    </w:p>
    <w:p w14:paraId="3C2E969D" w14:textId="77777777" w:rsidR="00E83B46" w:rsidRPr="0014552D" w:rsidRDefault="001679F7" w:rsidP="0014552D">
      <w:pPr>
        <w:spacing w:before="24" w:line="360" w:lineRule="auto"/>
        <w:ind w:left="383"/>
        <w:rPr>
          <w:rFonts w:asciiTheme="minorHAnsi" w:hAnsiTheme="minorHAnsi" w:cstheme="minorHAnsi"/>
          <w:sz w:val="22"/>
          <w:szCs w:val="22"/>
        </w:rPr>
      </w:pPr>
      <w:r w:rsidRPr="0014552D">
        <w:rPr>
          <w:rFonts w:asciiTheme="minorHAnsi" w:hAnsiTheme="minorHAnsi" w:cstheme="minorHAnsi"/>
          <w:sz w:val="22"/>
          <w:szCs w:val="22"/>
        </w:rPr>
        <w:t>Available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sz w:val="22"/>
          <w:szCs w:val="22"/>
        </w:rPr>
        <w:t>Upon</w:t>
      </w:r>
      <w:r w:rsidRPr="0014552D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4552D">
        <w:rPr>
          <w:rFonts w:asciiTheme="minorHAnsi" w:hAnsiTheme="minorHAnsi" w:cstheme="minorHAnsi"/>
          <w:w w:val="115"/>
          <w:sz w:val="22"/>
          <w:szCs w:val="22"/>
        </w:rPr>
        <w:t>Request</w:t>
      </w:r>
    </w:p>
    <w:sectPr w:rsidR="00E83B46" w:rsidRPr="0014552D">
      <w:pgSz w:w="11920" w:h="16840"/>
      <w:pgMar w:top="380" w:right="740" w:bottom="280" w:left="740" w:header="182" w:footer="3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288AE" w14:textId="77777777" w:rsidR="001679F7" w:rsidRDefault="001679F7">
      <w:r>
        <w:separator/>
      </w:r>
    </w:p>
  </w:endnote>
  <w:endnote w:type="continuationSeparator" w:id="0">
    <w:p w14:paraId="1D8C23BB" w14:textId="77777777" w:rsidR="001679F7" w:rsidRDefault="0016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9049" w14:textId="77777777" w:rsidR="00E83B46" w:rsidRDefault="001679F7">
    <w:pPr>
      <w:spacing w:line="200" w:lineRule="exact"/>
    </w:pPr>
    <w:r>
      <w:pict w14:anchorId="1CEBFFB3">
        <v:group id="_x0000_s2050" style="position:absolute;margin-left:42.5pt;margin-top:803.55pt;width:510.25pt;height:0;z-index:-251658240;mso-position-horizontal-relative:page;mso-position-vertical-relative:page" coordorigin="850,16071" coordsize="10205,0">
          <v:shape id="_x0000_s2051" style="position:absolute;left:850;top:16071;width:10205;height:0" coordorigin="850,16071" coordsize="10205,0" path="m850,16071r10205,e" filled="f" strokeweight=".85pt">
            <v:path arrowok="t"/>
          </v:shape>
          <w10:wrap anchorx="page" anchory="page"/>
        </v:group>
      </w:pict>
    </w:r>
    <w:r>
      <w:pict w14:anchorId="24BD43F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2.55pt;margin-top:804.25pt;width:21.1pt;height:10pt;z-index:-251657216;mso-position-horizontal-relative:page;mso-position-vertical-relative:page" filled="f" stroked="f">
          <v:textbox inset="0,0,0,0">
            <w:txbxContent>
              <w:p w14:paraId="23D96AB3" w14:textId="77777777" w:rsidR="00E83B46" w:rsidRDefault="001679F7">
                <w:pPr>
                  <w:spacing w:line="160" w:lineRule="exact"/>
                  <w:ind w:left="91" w:right="-24"/>
                  <w:rPr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/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w w:val="111"/>
                    <w:sz w:val="16"/>
                    <w:szCs w:val="16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74E7" w14:textId="77777777" w:rsidR="001679F7" w:rsidRDefault="001679F7">
      <w:r>
        <w:separator/>
      </w:r>
    </w:p>
  </w:footnote>
  <w:footnote w:type="continuationSeparator" w:id="0">
    <w:p w14:paraId="7A42BBF0" w14:textId="77777777" w:rsidR="001679F7" w:rsidRDefault="00167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176" w14:textId="3F84AF01" w:rsidR="00E83B46" w:rsidRDefault="00E83B4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B2AD5"/>
    <w:multiLevelType w:val="multilevel"/>
    <w:tmpl w:val="CB90D2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B46"/>
    <w:rsid w:val="0014552D"/>
    <w:rsid w:val="001679F7"/>
    <w:rsid w:val="00E8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60D5D8"/>
  <w15:docId w15:val="{8D36291B-D400-4913-9425-B9EE852E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1236</Words>
  <Characters>7050</Characters>
  <Application>Microsoft Office Word</Application>
  <DocSecurity>0</DocSecurity>
  <Lines>58</Lines>
  <Paragraphs>16</Paragraphs>
  <ScaleCrop>false</ScaleCrop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2021-05-21T14:19:00Z</dcterms:created>
  <dcterms:modified xsi:type="dcterms:W3CDTF">2021-05-21T14:22:00Z</dcterms:modified>
</cp:coreProperties>
</file>